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12AA4" w14:textId="302628F6" w:rsidR="001922CF" w:rsidRPr="00DD285F" w:rsidRDefault="001922CF" w:rsidP="001922CF">
      <w:pPr>
        <w:rPr>
          <w:rFonts w:ascii="Arial" w:hAnsi="Arial" w:cs="Arial"/>
          <w:i/>
          <w:sz w:val="20"/>
          <w:szCs w:val="20"/>
        </w:rPr>
      </w:pPr>
      <w:r w:rsidRPr="008C0AED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DD285F" w:rsidRDefault="001922CF" w:rsidP="004551A3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515516907"/>
      <w:bookmarkStart w:id="1" w:name="_Toc207021496"/>
      <w:r w:rsidRPr="00DD285F">
        <w:rPr>
          <w:rFonts w:ascii="Arial" w:hAnsi="Arial" w:cs="Arial"/>
          <w:color w:val="auto"/>
          <w:sz w:val="24"/>
          <w:szCs w:val="24"/>
          <w:u w:val="single"/>
        </w:rPr>
        <w:t>POVZETEK PREDRAČUNA</w:t>
      </w:r>
      <w:bookmarkEnd w:id="0"/>
      <w:bookmarkEnd w:id="1"/>
    </w:p>
    <w:p w14:paraId="23F3ADBF" w14:textId="4F140001" w:rsidR="001922CF" w:rsidRPr="00DD285F" w:rsidRDefault="001922CF" w:rsidP="001922CF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DD285F">
        <w:rPr>
          <w:rFonts w:ascii="Arial" w:hAnsi="Arial" w:cs="Arial"/>
          <w:sz w:val="20"/>
          <w:szCs w:val="20"/>
        </w:rPr>
        <w:t xml:space="preserve">Za javno naročilo </w:t>
      </w:r>
      <w:bookmarkStart w:id="2" w:name="_Hlk37874847"/>
      <w:r w:rsidR="00F6217B" w:rsidRPr="00DD285F">
        <w:rPr>
          <w:rFonts w:ascii="Arial" w:hAnsi="Arial" w:cs="Arial"/>
          <w:b/>
          <w:sz w:val="20"/>
          <w:szCs w:val="20"/>
        </w:rPr>
        <w:t>»</w:t>
      </w:r>
      <w:r w:rsidR="00703910" w:rsidRPr="00F44EE4">
        <w:rPr>
          <w:rFonts w:ascii="Arial" w:hAnsi="Arial" w:cs="Arial"/>
          <w:b/>
          <w:color w:val="000000" w:themeColor="text1"/>
          <w:sz w:val="20"/>
          <w:szCs w:val="20"/>
        </w:rPr>
        <w:t>Asfaltiranje cest v okviru rednega vzdrževanja občinskih cest v Mestni občini Velenje</w:t>
      </w:r>
      <w:r w:rsidR="00F6217B" w:rsidRPr="00DD285F">
        <w:rPr>
          <w:rFonts w:ascii="Arial" w:hAnsi="Arial" w:cs="Arial"/>
          <w:b/>
          <w:sz w:val="20"/>
          <w:szCs w:val="20"/>
        </w:rPr>
        <w:t>«</w:t>
      </w:r>
      <w:bookmarkEnd w:id="2"/>
      <w:r w:rsidR="00471E44" w:rsidRPr="00DD285F">
        <w:rPr>
          <w:rFonts w:ascii="Arial" w:hAnsi="Arial" w:cs="Arial"/>
          <w:b/>
          <w:sz w:val="20"/>
          <w:szCs w:val="20"/>
        </w:rPr>
        <w:t xml:space="preserve"> </w:t>
      </w:r>
      <w:r w:rsidRPr="00DD285F">
        <w:rPr>
          <w:rFonts w:ascii="Arial" w:hAnsi="Arial" w:cs="Arial"/>
          <w:sz w:val="20"/>
          <w:szCs w:val="20"/>
        </w:rPr>
        <w:t>dajemo ponudbo, kot sledi:</w:t>
      </w:r>
    </w:p>
    <w:p w14:paraId="565D481C" w14:textId="32833013" w:rsidR="001922CF" w:rsidRPr="00DD285F" w:rsidRDefault="001922CF" w:rsidP="0055148B">
      <w:pPr>
        <w:numPr>
          <w:ilvl w:val="0"/>
          <w:numId w:val="16"/>
        </w:numPr>
        <w:spacing w:before="225" w:after="225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DD285F">
        <w:rPr>
          <w:rFonts w:ascii="Arial" w:hAnsi="Arial" w:cs="Arial"/>
          <w:b/>
          <w:bCs/>
          <w:sz w:val="20"/>
          <w:szCs w:val="20"/>
        </w:rPr>
        <w:t>Ponudba številka:</w:t>
      </w:r>
      <w:r w:rsidRPr="00DD285F">
        <w:rPr>
          <w:rFonts w:ascii="Arial" w:hAnsi="Arial" w:cs="Arial"/>
          <w:sz w:val="20"/>
          <w:szCs w:val="20"/>
        </w:rPr>
        <w:t xml:space="preserve"> </w:t>
      </w:r>
      <w:r w:rsidRPr="00DD285F">
        <w:rPr>
          <w:rFonts w:ascii="Arial" w:hAnsi="Arial" w:cs="Arial"/>
          <w:sz w:val="20"/>
          <w:szCs w:val="20"/>
          <w:u w:val="single"/>
        </w:rPr>
        <w:t>_______________</w:t>
      </w:r>
    </w:p>
    <w:p w14:paraId="5EF3172C" w14:textId="44A67420" w:rsidR="001922CF" w:rsidRPr="00DD285F" w:rsidRDefault="001922CF" w:rsidP="0055148B">
      <w:pPr>
        <w:pStyle w:val="Odstavekseznama"/>
        <w:numPr>
          <w:ilvl w:val="0"/>
          <w:numId w:val="16"/>
        </w:num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D285F">
        <w:rPr>
          <w:rFonts w:ascii="Arial" w:hAnsi="Arial" w:cs="Arial"/>
          <w:b/>
          <w:bCs/>
          <w:sz w:val="20"/>
          <w:szCs w:val="20"/>
        </w:rPr>
        <w:t>Podatki o</w:t>
      </w:r>
      <w:r w:rsidR="00471E44" w:rsidRPr="00DD285F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285F">
        <w:rPr>
          <w:rFonts w:ascii="Arial" w:hAnsi="Arial" w:cs="Arial"/>
          <w:b/>
          <w:bCs/>
          <w:sz w:val="20"/>
          <w:szCs w:val="20"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DD285F" w:rsidRPr="00DD285F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DD285F" w:rsidRDefault="001922CF" w:rsidP="001922CF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DD285F">
              <w:rPr>
                <w:rFonts w:ascii="Arial" w:hAnsi="Arial" w:cs="Arial"/>
                <w:b/>
                <w:sz w:val="20"/>
                <w:szCs w:val="20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DD285F" w:rsidRDefault="001922CF" w:rsidP="001922CF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sz w:val="20"/>
                <w:szCs w:val="20"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DD285F" w:rsidRDefault="001922CF" w:rsidP="001922CF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DD285F" w:rsidRPr="00DD285F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DD285F" w:rsidRDefault="001922CF" w:rsidP="00192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99F6AF" w14:textId="77777777" w:rsidR="001922CF" w:rsidRPr="00DD285F" w:rsidRDefault="001922CF" w:rsidP="00192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68998CAF" w14:textId="77777777" w:rsidR="001922CF" w:rsidRPr="00DD285F" w:rsidRDefault="001922CF" w:rsidP="001922CF">
            <w:pPr>
              <w:rPr>
                <w:rFonts w:ascii="Arial" w:hAnsi="Arial" w:cs="Arial"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85F" w:rsidRPr="00DD285F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DD285F" w:rsidRDefault="001922CF" w:rsidP="00192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CF" w:rsidRPr="00DD285F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DD285F" w:rsidRDefault="001922CF" w:rsidP="001922CF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DD285F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DD285F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B8EBDD" w14:textId="77777777" w:rsidR="00B44EF3" w:rsidRPr="00DD285F" w:rsidRDefault="00B44EF3" w:rsidP="005A560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B7E8C8" w14:textId="3914E761" w:rsidR="001922CF" w:rsidRPr="00DD285F" w:rsidRDefault="001922CF" w:rsidP="005A560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D285F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DD285F">
        <w:rPr>
          <w:rFonts w:ascii="Arial" w:hAnsi="Arial" w:cs="Arial"/>
          <w:b/>
          <w:sz w:val="20"/>
          <w:szCs w:val="20"/>
        </w:rPr>
        <w:t>(ustrezno obkrožite)</w:t>
      </w:r>
      <w:r w:rsidRPr="00DD285F">
        <w:rPr>
          <w:rFonts w:ascii="Arial" w:hAnsi="Arial" w:cs="Arial"/>
          <w:sz w:val="20"/>
          <w:szCs w:val="20"/>
        </w:rPr>
        <w:t>:</w:t>
      </w:r>
    </w:p>
    <w:p w14:paraId="71FD49F4" w14:textId="77777777" w:rsidR="004A25C2" w:rsidRPr="00DD285F" w:rsidRDefault="004A25C2" w:rsidP="005A560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26DEAA" w14:textId="089ED57F" w:rsidR="004A25C2" w:rsidRPr="00DD285F" w:rsidRDefault="001922CF" w:rsidP="0055148B">
      <w:pPr>
        <w:numPr>
          <w:ilvl w:val="0"/>
          <w:numId w:val="10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DD285F">
        <w:rPr>
          <w:rFonts w:ascii="Arial" w:hAnsi="Arial" w:cs="Arial"/>
          <w:sz w:val="20"/>
          <w:szCs w:val="20"/>
        </w:rPr>
        <w:t>s podizvajalci</w:t>
      </w:r>
    </w:p>
    <w:p w14:paraId="5F79C601" w14:textId="0A3906B7" w:rsidR="001922CF" w:rsidRPr="00DD285F" w:rsidRDefault="001922CF" w:rsidP="0055148B">
      <w:pPr>
        <w:numPr>
          <w:ilvl w:val="0"/>
          <w:numId w:val="10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DD285F">
        <w:rPr>
          <w:rFonts w:ascii="Arial" w:hAnsi="Arial" w:cs="Arial"/>
          <w:sz w:val="20"/>
          <w:szCs w:val="20"/>
        </w:rPr>
        <w:t>brez podizvajalcev.</w:t>
      </w:r>
    </w:p>
    <w:p w14:paraId="2A5E4693" w14:textId="77777777" w:rsidR="00543D35" w:rsidRDefault="00543D35" w:rsidP="00543D35">
      <w:pPr>
        <w:pStyle w:val="Odstavekseznama"/>
        <w:tabs>
          <w:tab w:val="left" w:pos="426"/>
        </w:tabs>
        <w:spacing w:before="120" w:after="120" w:line="240" w:lineRule="auto"/>
        <w:ind w:left="1080"/>
        <w:rPr>
          <w:rFonts w:ascii="Arial" w:eastAsia="Arial" w:hAnsi="Arial" w:cs="Arial"/>
          <w:sz w:val="20"/>
          <w:szCs w:val="20"/>
        </w:rPr>
      </w:pPr>
    </w:p>
    <w:p w14:paraId="0AEAC7CF" w14:textId="77777777" w:rsidR="00CF3B45" w:rsidRPr="00DD285F" w:rsidRDefault="00CF3B45" w:rsidP="00543D35">
      <w:pPr>
        <w:pStyle w:val="Odstavekseznama"/>
        <w:tabs>
          <w:tab w:val="left" w:pos="426"/>
        </w:tabs>
        <w:spacing w:before="120" w:after="120" w:line="240" w:lineRule="auto"/>
        <w:ind w:left="1080"/>
        <w:rPr>
          <w:rFonts w:ascii="Arial" w:eastAsia="Arial" w:hAnsi="Arial" w:cs="Arial"/>
          <w:sz w:val="20"/>
          <w:szCs w:val="20"/>
        </w:rPr>
      </w:pPr>
    </w:p>
    <w:p w14:paraId="2992F894" w14:textId="77777777" w:rsidR="00CF3B45" w:rsidRPr="001572CE" w:rsidRDefault="00CF3B45" w:rsidP="00CF3B45">
      <w:pPr>
        <w:pStyle w:val="Odstavekseznama"/>
        <w:numPr>
          <w:ilvl w:val="0"/>
          <w:numId w:val="16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1572CE">
        <w:rPr>
          <w:rFonts w:ascii="Arial" w:hAnsi="Arial" w:cs="Arial"/>
          <w:b/>
          <w:bCs/>
        </w:rPr>
        <w:t>Ponudbena cena</w:t>
      </w:r>
    </w:p>
    <w:p w14:paraId="3350DBAA" w14:textId="38E637ED" w:rsidR="008C0AED" w:rsidRPr="00CF3B45" w:rsidRDefault="00CF3B45" w:rsidP="008C0AED">
      <w:pPr>
        <w:tabs>
          <w:tab w:val="left" w:pos="426"/>
        </w:tabs>
        <w:spacing w:before="120" w:after="12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</w:t>
      </w:r>
      <w:r w:rsidRPr="001572CE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DD285F" w:rsidRDefault="004A25C2" w:rsidP="00920AD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12AB861" w14:textId="40197835" w:rsidR="004A25C2" w:rsidRPr="00F44EE4" w:rsidRDefault="00640DE5" w:rsidP="00920AD4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44EE4">
        <w:rPr>
          <w:rFonts w:ascii="Arial" w:hAnsi="Arial" w:cs="Arial"/>
          <w:color w:val="000000" w:themeColor="text1"/>
          <w:sz w:val="20"/>
          <w:szCs w:val="20"/>
        </w:rPr>
        <w:t>Naročnik naroča gradbeno storitev v celoti kot davčni zavezanec, identificiran za namene DDV in je naročnik plačnik DDV po 76. a členu ZDDV-1.</w:t>
      </w:r>
    </w:p>
    <w:p w14:paraId="1EF02A85" w14:textId="77777777" w:rsidR="004A25C2" w:rsidRPr="00DD285F" w:rsidRDefault="004A25C2" w:rsidP="00920AD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E9BFC84" w14:textId="1EE841FD" w:rsidR="004A25C2" w:rsidRPr="00DD285F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D285F">
        <w:rPr>
          <w:rFonts w:ascii="Arial" w:hAnsi="Arial" w:cs="Arial"/>
          <w:bCs/>
          <w:sz w:val="20"/>
          <w:szCs w:val="20"/>
        </w:rPr>
        <w:t xml:space="preserve">Cena je fiksna in nespremenljiva ves čas trajanja pogodbenih del. Izjavljamo, da je naša ponudba izdelana v skladu </w:t>
      </w:r>
      <w:r w:rsidR="00E7706D" w:rsidRPr="00DD285F">
        <w:rPr>
          <w:rFonts w:ascii="Arial" w:hAnsi="Arial" w:cs="Arial"/>
          <w:bCs/>
          <w:sz w:val="20"/>
          <w:szCs w:val="20"/>
        </w:rPr>
        <w:t>s p</w:t>
      </w:r>
      <w:r w:rsidRPr="00DD285F">
        <w:rPr>
          <w:rFonts w:ascii="Arial" w:hAnsi="Arial" w:cs="Arial"/>
          <w:bCs/>
          <w:sz w:val="20"/>
          <w:szCs w:val="20"/>
        </w:rPr>
        <w:t>ogoji in navodili naročnika</w:t>
      </w:r>
      <w:r w:rsidR="00E7706D" w:rsidRPr="00DD285F">
        <w:rPr>
          <w:rFonts w:ascii="Arial" w:hAnsi="Arial" w:cs="Arial"/>
          <w:bCs/>
          <w:sz w:val="20"/>
          <w:szCs w:val="20"/>
        </w:rPr>
        <w:t xml:space="preserve"> določenih v dokumentaciji v zvezi z oddajo javnega naročila</w:t>
      </w:r>
      <w:r w:rsidRPr="00DD285F">
        <w:rPr>
          <w:rFonts w:ascii="Arial" w:hAnsi="Arial" w:cs="Arial"/>
          <w:bCs/>
          <w:sz w:val="20"/>
          <w:szCs w:val="20"/>
        </w:rPr>
        <w:t>.</w:t>
      </w:r>
    </w:p>
    <w:p w14:paraId="59173934" w14:textId="1DA547B3" w:rsidR="004A25C2" w:rsidRPr="00DD285F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8BC5326" w14:textId="6F3A820E" w:rsidR="007A157F" w:rsidRPr="00DD285F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D285F">
        <w:rPr>
          <w:rFonts w:ascii="Arial" w:hAnsi="Arial" w:cs="Arial"/>
          <w:bCs/>
          <w:sz w:val="20"/>
          <w:szCs w:val="20"/>
        </w:rPr>
        <w:t xml:space="preserve">Veljavnost ponudbe: _________________________________________ (najmanj </w:t>
      </w:r>
      <w:r w:rsidR="00E57CFD" w:rsidRPr="00DD285F">
        <w:rPr>
          <w:rFonts w:ascii="Arial" w:hAnsi="Arial" w:cs="Arial"/>
          <w:bCs/>
          <w:sz w:val="20"/>
          <w:szCs w:val="20"/>
        </w:rPr>
        <w:t>9</w:t>
      </w:r>
      <w:r w:rsidRPr="00DD285F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0883B04F" w14:textId="143A5391" w:rsidR="001B5611" w:rsidRPr="00DD285F" w:rsidRDefault="001B5611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CA4A3D7" w14:textId="77777777" w:rsidR="0068197B" w:rsidRPr="00DD285F" w:rsidRDefault="0068197B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DD285F" w:rsidRPr="00DD285F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DD285F" w:rsidRDefault="001922CF" w:rsidP="001922CF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</w:p>
          <w:p w14:paraId="449B8887" w14:textId="1DD16B6E" w:rsidR="004A25C2" w:rsidRPr="00DD285F" w:rsidRDefault="004A25C2" w:rsidP="001922CF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</w:p>
          <w:p w14:paraId="78698B1E" w14:textId="77777777" w:rsidR="001922CF" w:rsidRPr="00DD285F" w:rsidRDefault="001922CF" w:rsidP="001922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285F">
              <w:rPr>
                <w:rFonts w:ascii="Arial" w:hAnsi="Arial" w:cs="Arial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DD285F" w:rsidRDefault="001922CF" w:rsidP="001922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285F">
              <w:rPr>
                <w:rFonts w:ascii="Arial" w:hAnsi="Arial" w:cs="Arial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DD285F" w:rsidRPr="00DD285F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DD285F" w:rsidRDefault="001922CF" w:rsidP="001922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285F">
              <w:rPr>
                <w:rFonts w:ascii="Arial" w:hAnsi="Arial" w:cs="Arial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DD285F" w:rsidRDefault="00DE64D2" w:rsidP="001922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285F">
              <w:rPr>
                <w:rFonts w:ascii="Arial" w:hAnsi="Arial" w:cs="Arial"/>
                <w:position w:val="-2"/>
                <w:sz w:val="16"/>
                <w:szCs w:val="16"/>
              </w:rPr>
              <w:t xml:space="preserve">         </w:t>
            </w:r>
            <w:r w:rsidR="00F35965" w:rsidRPr="00DD285F">
              <w:rPr>
                <w:rFonts w:ascii="Arial" w:hAnsi="Arial" w:cs="Arial"/>
                <w:position w:val="-2"/>
                <w:sz w:val="16"/>
                <w:szCs w:val="16"/>
              </w:rPr>
              <w:t xml:space="preserve"> </w:t>
            </w:r>
            <w:r w:rsidR="001922CF" w:rsidRPr="00DD285F">
              <w:rPr>
                <w:rFonts w:ascii="Arial" w:hAnsi="Arial" w:cs="Arial"/>
                <w:position w:val="-2"/>
                <w:sz w:val="16"/>
                <w:szCs w:val="16"/>
              </w:rPr>
              <w:t>___________________________________</w:t>
            </w:r>
            <w:r w:rsidR="00F35965" w:rsidRPr="00DD285F">
              <w:rPr>
                <w:rFonts w:ascii="Arial" w:hAnsi="Arial" w:cs="Arial"/>
                <w:position w:val="-2"/>
                <w:sz w:val="16"/>
                <w:szCs w:val="16"/>
              </w:rPr>
              <w:t>_</w:t>
            </w:r>
          </w:p>
          <w:p w14:paraId="04F00507" w14:textId="3003BCC9" w:rsidR="001922CF" w:rsidRPr="00DD285F" w:rsidRDefault="00DE64D2" w:rsidP="001922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285F">
              <w:rPr>
                <w:rFonts w:ascii="Arial" w:hAnsi="Arial" w:cs="Arial"/>
                <w:position w:val="-2"/>
                <w:sz w:val="16"/>
                <w:szCs w:val="16"/>
              </w:rPr>
              <w:t xml:space="preserve">         </w:t>
            </w:r>
            <w:r w:rsidR="00F35965" w:rsidRPr="00DD285F">
              <w:rPr>
                <w:rFonts w:ascii="Arial" w:hAnsi="Arial" w:cs="Arial"/>
                <w:position w:val="-2"/>
                <w:sz w:val="16"/>
                <w:szCs w:val="16"/>
              </w:rPr>
              <w:t xml:space="preserve"> </w:t>
            </w:r>
            <w:r w:rsidRPr="00DD285F">
              <w:rPr>
                <w:rFonts w:ascii="Arial" w:hAnsi="Arial" w:cs="Arial"/>
                <w:position w:val="-2"/>
                <w:sz w:val="16"/>
                <w:szCs w:val="16"/>
              </w:rPr>
              <w:t xml:space="preserve"> </w:t>
            </w:r>
            <w:r w:rsidR="003227DF" w:rsidRPr="00DD285F">
              <w:rPr>
                <w:rFonts w:ascii="Arial" w:hAnsi="Arial" w:cs="Arial"/>
                <w:position w:val="-2"/>
                <w:sz w:val="16"/>
                <w:szCs w:val="16"/>
              </w:rPr>
              <w:t xml:space="preserve">             </w:t>
            </w:r>
            <w:r w:rsidR="001922CF" w:rsidRPr="00DD285F">
              <w:rPr>
                <w:rFonts w:ascii="Arial" w:hAnsi="Arial" w:cs="Arial"/>
                <w:position w:val="-2"/>
                <w:sz w:val="16"/>
                <w:szCs w:val="16"/>
              </w:rPr>
              <w:t>(Ime in priimek ter podpis</w:t>
            </w:r>
            <w:r w:rsidR="00F35965" w:rsidRPr="00DD285F">
              <w:rPr>
                <w:rFonts w:ascii="Arial" w:hAnsi="Arial" w:cs="Arial"/>
                <w:position w:val="-2"/>
                <w:sz w:val="16"/>
                <w:szCs w:val="16"/>
              </w:rPr>
              <w:t>)</w:t>
            </w:r>
          </w:p>
        </w:tc>
      </w:tr>
    </w:tbl>
    <w:p w14:paraId="62A781FA" w14:textId="1F37BF3E" w:rsidR="00A56B2B" w:rsidRPr="00DD285F" w:rsidRDefault="00A56B2B" w:rsidP="00CF3B45">
      <w:pPr>
        <w:rPr>
          <w:rFonts w:eastAsia="Calibri" w:cs="Times New Roman"/>
        </w:rPr>
      </w:pPr>
    </w:p>
    <w:sectPr w:rsidR="00A56B2B" w:rsidRPr="00DD285F" w:rsidSect="00934E48">
      <w:footerReference w:type="default" r:id="rId11"/>
      <w:pgSz w:w="11906" w:h="16838"/>
      <w:pgMar w:top="1418" w:right="1418" w:bottom="1418" w:left="1418" w:header="567" w:footer="595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3C303" w14:textId="77777777" w:rsidR="00584835" w:rsidRDefault="00584835" w:rsidP="006975C6">
      <w:pPr>
        <w:spacing w:after="0" w:line="240" w:lineRule="auto"/>
      </w:pPr>
      <w:r>
        <w:separator/>
      </w:r>
    </w:p>
  </w:endnote>
  <w:endnote w:type="continuationSeparator" w:id="0">
    <w:p w14:paraId="14278B3F" w14:textId="77777777" w:rsidR="00584835" w:rsidRDefault="00584835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8700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083C1A" w14:textId="0EB9C870" w:rsidR="00934E48" w:rsidRDefault="00934E48">
            <w:pPr>
              <w:pStyle w:val="Noga"/>
              <w:jc w:val="right"/>
            </w:pPr>
            <w:r w:rsidRPr="00934E48">
              <w:rPr>
                <w:sz w:val="18"/>
                <w:szCs w:val="18"/>
              </w:rPr>
              <w:t xml:space="preserve">Stran </w:t>
            </w:r>
            <w:r w:rsidRPr="00934E48">
              <w:rPr>
                <w:sz w:val="18"/>
                <w:szCs w:val="18"/>
              </w:rPr>
              <w:fldChar w:fldCharType="begin"/>
            </w:r>
            <w:r w:rsidRPr="00934E48">
              <w:rPr>
                <w:sz w:val="18"/>
                <w:szCs w:val="18"/>
              </w:rPr>
              <w:instrText>PAGE</w:instrText>
            </w:r>
            <w:r w:rsidRPr="00934E48">
              <w:rPr>
                <w:sz w:val="18"/>
                <w:szCs w:val="18"/>
              </w:rPr>
              <w:fldChar w:fldCharType="separate"/>
            </w:r>
            <w:r w:rsidRPr="00934E48">
              <w:rPr>
                <w:sz w:val="18"/>
                <w:szCs w:val="18"/>
              </w:rPr>
              <w:t>2</w:t>
            </w:r>
            <w:r w:rsidRPr="00934E48">
              <w:rPr>
                <w:sz w:val="18"/>
                <w:szCs w:val="18"/>
              </w:rPr>
              <w:fldChar w:fldCharType="end"/>
            </w:r>
            <w:r w:rsidRPr="00934E48">
              <w:rPr>
                <w:sz w:val="18"/>
                <w:szCs w:val="18"/>
              </w:rPr>
              <w:t xml:space="preserve"> od 77</w:t>
            </w:r>
          </w:p>
        </w:sdtContent>
      </w:sdt>
    </w:sdtContent>
  </w:sdt>
  <w:p w14:paraId="6B012073" w14:textId="77777777" w:rsidR="00552C51" w:rsidRDefault="00552C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F2B52" w14:textId="77777777" w:rsidR="00584835" w:rsidRDefault="00584835" w:rsidP="006975C6">
      <w:pPr>
        <w:spacing w:after="0" w:line="240" w:lineRule="auto"/>
      </w:pPr>
      <w:r>
        <w:separator/>
      </w:r>
    </w:p>
  </w:footnote>
  <w:footnote w:type="continuationSeparator" w:id="0">
    <w:p w14:paraId="2F06364E" w14:textId="77777777" w:rsidR="00584835" w:rsidRDefault="00584835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3936EF"/>
    <w:multiLevelType w:val="hybridMultilevel"/>
    <w:tmpl w:val="59683E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238F1"/>
    <w:multiLevelType w:val="hybridMultilevel"/>
    <w:tmpl w:val="360245F6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13AEC"/>
    <w:multiLevelType w:val="hybridMultilevel"/>
    <w:tmpl w:val="BDEEF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B55AC2C2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 w15:restartNumberingAfterBreak="0">
    <w:nsid w:val="13F133B9"/>
    <w:multiLevelType w:val="hybridMultilevel"/>
    <w:tmpl w:val="2844FBB0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349F3"/>
    <w:multiLevelType w:val="hybridMultilevel"/>
    <w:tmpl w:val="4F0A8E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E07FC"/>
    <w:multiLevelType w:val="hybridMultilevel"/>
    <w:tmpl w:val="29E472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1FF7056A"/>
    <w:multiLevelType w:val="hybridMultilevel"/>
    <w:tmpl w:val="EC36735E"/>
    <w:lvl w:ilvl="0" w:tplc="09D48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34FD2"/>
    <w:multiLevelType w:val="hybridMultilevel"/>
    <w:tmpl w:val="2844FB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53FF7"/>
    <w:multiLevelType w:val="hybridMultilevel"/>
    <w:tmpl w:val="0E5E726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82F1F"/>
    <w:multiLevelType w:val="hybridMultilevel"/>
    <w:tmpl w:val="D6344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B8B3CD4"/>
    <w:multiLevelType w:val="hybridMultilevel"/>
    <w:tmpl w:val="2F9E4622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67643"/>
    <w:multiLevelType w:val="hybridMultilevel"/>
    <w:tmpl w:val="19BA37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974F4D"/>
    <w:multiLevelType w:val="hybridMultilevel"/>
    <w:tmpl w:val="05B665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983228D"/>
    <w:multiLevelType w:val="hybridMultilevel"/>
    <w:tmpl w:val="E1B0AD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423162"/>
    <w:multiLevelType w:val="hybridMultilevel"/>
    <w:tmpl w:val="6924EA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6968B7"/>
    <w:multiLevelType w:val="hybridMultilevel"/>
    <w:tmpl w:val="1B5CF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377EB"/>
    <w:multiLevelType w:val="hybridMultilevel"/>
    <w:tmpl w:val="395A89BA"/>
    <w:lvl w:ilvl="0" w:tplc="05CA9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31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3" w15:restartNumberingAfterBreak="0">
    <w:nsid w:val="4692186F"/>
    <w:multiLevelType w:val="hybridMultilevel"/>
    <w:tmpl w:val="8668E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B82846"/>
    <w:multiLevelType w:val="hybridMultilevel"/>
    <w:tmpl w:val="E45ADD7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6911C5"/>
    <w:multiLevelType w:val="hybridMultilevel"/>
    <w:tmpl w:val="B3B835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4926E5"/>
    <w:multiLevelType w:val="hybridMultilevel"/>
    <w:tmpl w:val="351006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792ECA"/>
    <w:multiLevelType w:val="hybridMultilevel"/>
    <w:tmpl w:val="21A899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943A74"/>
    <w:multiLevelType w:val="hybridMultilevel"/>
    <w:tmpl w:val="B65EBE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2F4801"/>
    <w:multiLevelType w:val="hybridMultilevel"/>
    <w:tmpl w:val="9DAC6C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454A6"/>
    <w:multiLevelType w:val="hybridMultilevel"/>
    <w:tmpl w:val="4ABA307E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121544"/>
    <w:multiLevelType w:val="hybridMultilevel"/>
    <w:tmpl w:val="40C647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B7B206F"/>
    <w:multiLevelType w:val="hybridMultilevel"/>
    <w:tmpl w:val="9E90637E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8533D3"/>
    <w:multiLevelType w:val="hybridMultilevel"/>
    <w:tmpl w:val="05E8F1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479"/>
        </w:tabs>
        <w:ind w:left="34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9411529"/>
    <w:multiLevelType w:val="hybridMultilevel"/>
    <w:tmpl w:val="BD46C7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002C90"/>
    <w:multiLevelType w:val="hybridMultilevel"/>
    <w:tmpl w:val="951E2C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DC2EAF"/>
    <w:multiLevelType w:val="multilevel"/>
    <w:tmpl w:val="4DCA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F9C4DFD"/>
    <w:multiLevelType w:val="hybridMultilevel"/>
    <w:tmpl w:val="FEE4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2927">
    <w:abstractNumId w:val="19"/>
  </w:num>
  <w:num w:numId="2" w16cid:durableId="117384073">
    <w:abstractNumId w:val="37"/>
  </w:num>
  <w:num w:numId="3" w16cid:durableId="1472481933">
    <w:abstractNumId w:val="31"/>
  </w:num>
  <w:num w:numId="4" w16cid:durableId="752778890">
    <w:abstractNumId w:val="30"/>
  </w:num>
  <w:num w:numId="5" w16cid:durableId="1031229137">
    <w:abstractNumId w:val="8"/>
  </w:num>
  <w:num w:numId="6" w16cid:durableId="230232626">
    <w:abstractNumId w:val="12"/>
  </w:num>
  <w:num w:numId="7" w16cid:durableId="1062603932">
    <w:abstractNumId w:val="6"/>
  </w:num>
  <w:num w:numId="8" w16cid:durableId="1400323355">
    <w:abstractNumId w:val="32"/>
  </w:num>
  <w:num w:numId="9" w16cid:durableId="195897595">
    <w:abstractNumId w:val="36"/>
  </w:num>
  <w:num w:numId="10" w16cid:durableId="943536659">
    <w:abstractNumId w:val="51"/>
  </w:num>
  <w:num w:numId="11" w16cid:durableId="1586500296">
    <w:abstractNumId w:val="38"/>
  </w:num>
  <w:num w:numId="12" w16cid:durableId="1933196118">
    <w:abstractNumId w:val="17"/>
  </w:num>
  <w:num w:numId="13" w16cid:durableId="548693060">
    <w:abstractNumId w:val="7"/>
  </w:num>
  <w:num w:numId="14" w16cid:durableId="1967545664">
    <w:abstractNumId w:val="16"/>
  </w:num>
  <w:num w:numId="15" w16cid:durableId="1239176044">
    <w:abstractNumId w:val="9"/>
  </w:num>
  <w:num w:numId="16" w16cid:durableId="1391608686">
    <w:abstractNumId w:val="5"/>
  </w:num>
  <w:num w:numId="17" w16cid:durableId="1454328871">
    <w:abstractNumId w:val="20"/>
  </w:num>
  <w:num w:numId="18" w16cid:durableId="458693828">
    <w:abstractNumId w:val="47"/>
  </w:num>
  <w:num w:numId="19" w16cid:durableId="1071779779">
    <w:abstractNumId w:val="2"/>
  </w:num>
  <w:num w:numId="20" w16cid:durableId="358432407">
    <w:abstractNumId w:val="24"/>
  </w:num>
  <w:num w:numId="21" w16cid:durableId="1601715316">
    <w:abstractNumId w:val="40"/>
  </w:num>
  <w:num w:numId="22" w16cid:durableId="701785771">
    <w:abstractNumId w:val="49"/>
  </w:num>
  <w:num w:numId="23" w16cid:durableId="816143730">
    <w:abstractNumId w:val="48"/>
  </w:num>
  <w:num w:numId="24" w16cid:durableId="469059172">
    <w:abstractNumId w:val="10"/>
  </w:num>
  <w:num w:numId="25" w16cid:durableId="1232231148">
    <w:abstractNumId w:val="54"/>
  </w:num>
  <w:num w:numId="26" w16cid:durableId="1223298027">
    <w:abstractNumId w:val="35"/>
  </w:num>
  <w:num w:numId="27" w16cid:durableId="1388719137">
    <w:abstractNumId w:val="43"/>
  </w:num>
  <w:num w:numId="28" w16cid:durableId="34501570">
    <w:abstractNumId w:val="4"/>
  </w:num>
  <w:num w:numId="29" w16cid:durableId="1508710160">
    <w:abstractNumId w:val="41"/>
  </w:num>
  <w:num w:numId="30" w16cid:durableId="1110442139">
    <w:abstractNumId w:val="53"/>
  </w:num>
  <w:num w:numId="31" w16cid:durableId="143007788">
    <w:abstractNumId w:val="33"/>
  </w:num>
  <w:num w:numId="32" w16cid:durableId="1228569700">
    <w:abstractNumId w:val="23"/>
  </w:num>
  <w:num w:numId="33" w16cid:durableId="1121649900">
    <w:abstractNumId w:val="39"/>
  </w:num>
  <w:num w:numId="34" w16cid:durableId="445852925">
    <w:abstractNumId w:val="27"/>
  </w:num>
  <w:num w:numId="35" w16cid:durableId="191040478">
    <w:abstractNumId w:val="28"/>
  </w:num>
  <w:num w:numId="36" w16cid:durableId="2025548967">
    <w:abstractNumId w:val="50"/>
  </w:num>
  <w:num w:numId="37" w16cid:durableId="2082212818">
    <w:abstractNumId w:val="3"/>
  </w:num>
  <w:num w:numId="38" w16cid:durableId="1523205936">
    <w:abstractNumId w:val="42"/>
  </w:num>
  <w:num w:numId="39" w16cid:durableId="217590690">
    <w:abstractNumId w:val="44"/>
  </w:num>
  <w:num w:numId="40" w16cid:durableId="466319942">
    <w:abstractNumId w:val="25"/>
  </w:num>
  <w:num w:numId="41" w16cid:durableId="1401059233">
    <w:abstractNumId w:val="56"/>
  </w:num>
  <w:num w:numId="42" w16cid:durableId="1357464546">
    <w:abstractNumId w:val="18"/>
  </w:num>
  <w:num w:numId="43" w16cid:durableId="180632430">
    <w:abstractNumId w:val="26"/>
  </w:num>
  <w:num w:numId="44" w16cid:durableId="1108963611">
    <w:abstractNumId w:val="46"/>
  </w:num>
  <w:num w:numId="45" w16cid:durableId="724914996">
    <w:abstractNumId w:val="29"/>
  </w:num>
  <w:num w:numId="46" w16cid:durableId="767580221">
    <w:abstractNumId w:val="34"/>
  </w:num>
  <w:num w:numId="47" w16cid:durableId="619335531">
    <w:abstractNumId w:val="52"/>
  </w:num>
  <w:num w:numId="48" w16cid:durableId="1963803979">
    <w:abstractNumId w:val="45"/>
  </w:num>
  <w:num w:numId="49" w16cid:durableId="2112624097">
    <w:abstractNumId w:val="55"/>
  </w:num>
  <w:num w:numId="50" w16cid:durableId="911237484">
    <w:abstractNumId w:val="15"/>
  </w:num>
  <w:num w:numId="51" w16cid:durableId="781808322">
    <w:abstractNumId w:val="21"/>
  </w:num>
  <w:num w:numId="52" w16cid:durableId="1970940704">
    <w:abstractNumId w:val="11"/>
  </w:num>
  <w:num w:numId="53" w16cid:durableId="1724522326">
    <w:abstractNumId w:val="14"/>
  </w:num>
  <w:num w:numId="54" w16cid:durableId="775292927">
    <w:abstractNumId w:val="13"/>
  </w:num>
  <w:num w:numId="55" w16cid:durableId="1024869238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4E0"/>
    <w:rsid w:val="00003D16"/>
    <w:rsid w:val="00003E34"/>
    <w:rsid w:val="000050FE"/>
    <w:rsid w:val="000055FC"/>
    <w:rsid w:val="00006EB5"/>
    <w:rsid w:val="00006F2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C38"/>
    <w:rsid w:val="00017DE3"/>
    <w:rsid w:val="000205F3"/>
    <w:rsid w:val="00021212"/>
    <w:rsid w:val="0002154C"/>
    <w:rsid w:val="00021CB9"/>
    <w:rsid w:val="0002218F"/>
    <w:rsid w:val="000226D7"/>
    <w:rsid w:val="000246B7"/>
    <w:rsid w:val="000257D8"/>
    <w:rsid w:val="00025E44"/>
    <w:rsid w:val="000260D7"/>
    <w:rsid w:val="000265BE"/>
    <w:rsid w:val="00026BE9"/>
    <w:rsid w:val="00026CAB"/>
    <w:rsid w:val="00026E40"/>
    <w:rsid w:val="0002757C"/>
    <w:rsid w:val="000276FB"/>
    <w:rsid w:val="00027F41"/>
    <w:rsid w:val="000316D8"/>
    <w:rsid w:val="00032353"/>
    <w:rsid w:val="00032D09"/>
    <w:rsid w:val="00032E45"/>
    <w:rsid w:val="00033D0B"/>
    <w:rsid w:val="00033E86"/>
    <w:rsid w:val="00033F55"/>
    <w:rsid w:val="0003507D"/>
    <w:rsid w:val="00036857"/>
    <w:rsid w:val="00036D02"/>
    <w:rsid w:val="0003749B"/>
    <w:rsid w:val="00037A49"/>
    <w:rsid w:val="0004023F"/>
    <w:rsid w:val="00040710"/>
    <w:rsid w:val="0004078E"/>
    <w:rsid w:val="00041B1D"/>
    <w:rsid w:val="00041FC0"/>
    <w:rsid w:val="00042845"/>
    <w:rsid w:val="00043686"/>
    <w:rsid w:val="00043DDE"/>
    <w:rsid w:val="000446BA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1D7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526"/>
    <w:rsid w:val="000576E7"/>
    <w:rsid w:val="00060234"/>
    <w:rsid w:val="00060A76"/>
    <w:rsid w:val="0006106C"/>
    <w:rsid w:val="00061575"/>
    <w:rsid w:val="0006258A"/>
    <w:rsid w:val="0006276E"/>
    <w:rsid w:val="000627FC"/>
    <w:rsid w:val="00063586"/>
    <w:rsid w:val="000644D4"/>
    <w:rsid w:val="00064C78"/>
    <w:rsid w:val="00064CDC"/>
    <w:rsid w:val="00067795"/>
    <w:rsid w:val="000706EF"/>
    <w:rsid w:val="000709F0"/>
    <w:rsid w:val="00070B06"/>
    <w:rsid w:val="000720BD"/>
    <w:rsid w:val="000722EB"/>
    <w:rsid w:val="00072682"/>
    <w:rsid w:val="00073542"/>
    <w:rsid w:val="0007387A"/>
    <w:rsid w:val="00073ECC"/>
    <w:rsid w:val="000750CA"/>
    <w:rsid w:val="0007588B"/>
    <w:rsid w:val="000758C0"/>
    <w:rsid w:val="000760A5"/>
    <w:rsid w:val="00077FAD"/>
    <w:rsid w:val="0008004F"/>
    <w:rsid w:val="00080B8B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493"/>
    <w:rsid w:val="00087D59"/>
    <w:rsid w:val="00087F9F"/>
    <w:rsid w:val="000907FE"/>
    <w:rsid w:val="00090FF5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5C06"/>
    <w:rsid w:val="000964FE"/>
    <w:rsid w:val="00096B02"/>
    <w:rsid w:val="00097F4A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CAE"/>
    <w:rsid w:val="000B0EA8"/>
    <w:rsid w:val="000B119B"/>
    <w:rsid w:val="000B13C9"/>
    <w:rsid w:val="000B1E58"/>
    <w:rsid w:val="000B3F5B"/>
    <w:rsid w:val="000B461F"/>
    <w:rsid w:val="000B4A0A"/>
    <w:rsid w:val="000B4A30"/>
    <w:rsid w:val="000B6D01"/>
    <w:rsid w:val="000B73BA"/>
    <w:rsid w:val="000B74BF"/>
    <w:rsid w:val="000C0C96"/>
    <w:rsid w:val="000C16C3"/>
    <w:rsid w:val="000C1E64"/>
    <w:rsid w:val="000C1F7D"/>
    <w:rsid w:val="000C2984"/>
    <w:rsid w:val="000C32A6"/>
    <w:rsid w:val="000C3654"/>
    <w:rsid w:val="000C46EE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6FA2"/>
    <w:rsid w:val="000D7062"/>
    <w:rsid w:val="000D7346"/>
    <w:rsid w:val="000D7D08"/>
    <w:rsid w:val="000E110A"/>
    <w:rsid w:val="000E1458"/>
    <w:rsid w:val="000E1709"/>
    <w:rsid w:val="000E1964"/>
    <w:rsid w:val="000E2A08"/>
    <w:rsid w:val="000E2C19"/>
    <w:rsid w:val="000E36EF"/>
    <w:rsid w:val="000E42DD"/>
    <w:rsid w:val="000E4EE6"/>
    <w:rsid w:val="000E5168"/>
    <w:rsid w:val="000E53AE"/>
    <w:rsid w:val="000E56E1"/>
    <w:rsid w:val="000E5FE8"/>
    <w:rsid w:val="000E6260"/>
    <w:rsid w:val="000E7128"/>
    <w:rsid w:val="000E76C6"/>
    <w:rsid w:val="000F1483"/>
    <w:rsid w:val="000F1671"/>
    <w:rsid w:val="000F18C3"/>
    <w:rsid w:val="000F1D4D"/>
    <w:rsid w:val="000F2748"/>
    <w:rsid w:val="000F323B"/>
    <w:rsid w:val="000F36EE"/>
    <w:rsid w:val="000F3987"/>
    <w:rsid w:val="000F3FF8"/>
    <w:rsid w:val="000F408B"/>
    <w:rsid w:val="000F429B"/>
    <w:rsid w:val="000F46A4"/>
    <w:rsid w:val="000F4D80"/>
    <w:rsid w:val="000F5680"/>
    <w:rsid w:val="000F588F"/>
    <w:rsid w:val="000F6C7E"/>
    <w:rsid w:val="00101226"/>
    <w:rsid w:val="00101DA4"/>
    <w:rsid w:val="00103DE6"/>
    <w:rsid w:val="00104065"/>
    <w:rsid w:val="001049CF"/>
    <w:rsid w:val="00104C0D"/>
    <w:rsid w:val="001055A1"/>
    <w:rsid w:val="00106763"/>
    <w:rsid w:val="00106B51"/>
    <w:rsid w:val="0010772F"/>
    <w:rsid w:val="00111CFB"/>
    <w:rsid w:val="00111F36"/>
    <w:rsid w:val="001138E4"/>
    <w:rsid w:val="001155BB"/>
    <w:rsid w:val="001157A1"/>
    <w:rsid w:val="00115BB3"/>
    <w:rsid w:val="001162BE"/>
    <w:rsid w:val="0011735A"/>
    <w:rsid w:val="001175A4"/>
    <w:rsid w:val="00117659"/>
    <w:rsid w:val="00120049"/>
    <w:rsid w:val="00120531"/>
    <w:rsid w:val="0012189C"/>
    <w:rsid w:val="00121B79"/>
    <w:rsid w:val="00121EBE"/>
    <w:rsid w:val="0012242C"/>
    <w:rsid w:val="00122874"/>
    <w:rsid w:val="00122971"/>
    <w:rsid w:val="00122D79"/>
    <w:rsid w:val="00123E1D"/>
    <w:rsid w:val="001246E5"/>
    <w:rsid w:val="00124E90"/>
    <w:rsid w:val="00124FB2"/>
    <w:rsid w:val="0012533F"/>
    <w:rsid w:val="001256EE"/>
    <w:rsid w:val="00125CF9"/>
    <w:rsid w:val="001261B6"/>
    <w:rsid w:val="0012670E"/>
    <w:rsid w:val="00126CCE"/>
    <w:rsid w:val="00126F35"/>
    <w:rsid w:val="00127127"/>
    <w:rsid w:val="00127AF3"/>
    <w:rsid w:val="00130F86"/>
    <w:rsid w:val="001315F5"/>
    <w:rsid w:val="00132234"/>
    <w:rsid w:val="00133795"/>
    <w:rsid w:val="001340A3"/>
    <w:rsid w:val="00134892"/>
    <w:rsid w:val="0013557D"/>
    <w:rsid w:val="001367D5"/>
    <w:rsid w:val="001371C3"/>
    <w:rsid w:val="001375B2"/>
    <w:rsid w:val="00137D31"/>
    <w:rsid w:val="00137FC8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30F"/>
    <w:rsid w:val="00143652"/>
    <w:rsid w:val="00143AB9"/>
    <w:rsid w:val="0014430A"/>
    <w:rsid w:val="001448CA"/>
    <w:rsid w:val="00146C5C"/>
    <w:rsid w:val="00147514"/>
    <w:rsid w:val="00151227"/>
    <w:rsid w:val="0015206C"/>
    <w:rsid w:val="00152070"/>
    <w:rsid w:val="0015281B"/>
    <w:rsid w:val="00153664"/>
    <w:rsid w:val="00153BBC"/>
    <w:rsid w:val="00154442"/>
    <w:rsid w:val="00155182"/>
    <w:rsid w:val="00155592"/>
    <w:rsid w:val="00155E75"/>
    <w:rsid w:val="0015621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26C"/>
    <w:rsid w:val="00164320"/>
    <w:rsid w:val="001643EB"/>
    <w:rsid w:val="001647DA"/>
    <w:rsid w:val="00164B4B"/>
    <w:rsid w:val="00165006"/>
    <w:rsid w:val="00165544"/>
    <w:rsid w:val="00166060"/>
    <w:rsid w:val="00166943"/>
    <w:rsid w:val="00166B1D"/>
    <w:rsid w:val="00166DD4"/>
    <w:rsid w:val="0017118A"/>
    <w:rsid w:val="001716F6"/>
    <w:rsid w:val="00171AB5"/>
    <w:rsid w:val="00171F5D"/>
    <w:rsid w:val="0017254F"/>
    <w:rsid w:val="0017280B"/>
    <w:rsid w:val="00173842"/>
    <w:rsid w:val="0017413A"/>
    <w:rsid w:val="001744EF"/>
    <w:rsid w:val="001745CF"/>
    <w:rsid w:val="0017498D"/>
    <w:rsid w:val="001756CB"/>
    <w:rsid w:val="00175C58"/>
    <w:rsid w:val="00176089"/>
    <w:rsid w:val="00176568"/>
    <w:rsid w:val="00177F9F"/>
    <w:rsid w:val="0018107F"/>
    <w:rsid w:val="001816E2"/>
    <w:rsid w:val="00181A58"/>
    <w:rsid w:val="00181C94"/>
    <w:rsid w:val="001820E8"/>
    <w:rsid w:val="00182265"/>
    <w:rsid w:val="00182F67"/>
    <w:rsid w:val="00182FE0"/>
    <w:rsid w:val="00184A80"/>
    <w:rsid w:val="001851DB"/>
    <w:rsid w:val="00185C34"/>
    <w:rsid w:val="00185E06"/>
    <w:rsid w:val="00186A8D"/>
    <w:rsid w:val="00187981"/>
    <w:rsid w:val="00187CA0"/>
    <w:rsid w:val="00187FD0"/>
    <w:rsid w:val="001922CF"/>
    <w:rsid w:val="00192B56"/>
    <w:rsid w:val="001936B6"/>
    <w:rsid w:val="001936F8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B7B"/>
    <w:rsid w:val="001A2C9A"/>
    <w:rsid w:val="001A3756"/>
    <w:rsid w:val="001A38DD"/>
    <w:rsid w:val="001A4B0D"/>
    <w:rsid w:val="001A50C3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104"/>
    <w:rsid w:val="001B2DAF"/>
    <w:rsid w:val="001B3C91"/>
    <w:rsid w:val="001B4ED9"/>
    <w:rsid w:val="001B4F6C"/>
    <w:rsid w:val="001B5611"/>
    <w:rsid w:val="001B5A2A"/>
    <w:rsid w:val="001B6068"/>
    <w:rsid w:val="001B69FA"/>
    <w:rsid w:val="001B6CCC"/>
    <w:rsid w:val="001B6DF4"/>
    <w:rsid w:val="001B7080"/>
    <w:rsid w:val="001B709D"/>
    <w:rsid w:val="001B71EA"/>
    <w:rsid w:val="001B7CF0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3F4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3FA0"/>
    <w:rsid w:val="001F42EE"/>
    <w:rsid w:val="001F49C1"/>
    <w:rsid w:val="001F511A"/>
    <w:rsid w:val="001F55D0"/>
    <w:rsid w:val="001F55E7"/>
    <w:rsid w:val="001F5680"/>
    <w:rsid w:val="001F60F4"/>
    <w:rsid w:val="001F6331"/>
    <w:rsid w:val="001F74F9"/>
    <w:rsid w:val="001F7CC8"/>
    <w:rsid w:val="002007D6"/>
    <w:rsid w:val="00200B4B"/>
    <w:rsid w:val="002010FE"/>
    <w:rsid w:val="0020177A"/>
    <w:rsid w:val="00201FB1"/>
    <w:rsid w:val="00202239"/>
    <w:rsid w:val="00202E55"/>
    <w:rsid w:val="00202F75"/>
    <w:rsid w:val="0020489A"/>
    <w:rsid w:val="00204EDB"/>
    <w:rsid w:val="00205D87"/>
    <w:rsid w:val="00206770"/>
    <w:rsid w:val="0020749A"/>
    <w:rsid w:val="00207624"/>
    <w:rsid w:val="00207F1A"/>
    <w:rsid w:val="00210E78"/>
    <w:rsid w:val="00212916"/>
    <w:rsid w:val="00214BBC"/>
    <w:rsid w:val="0021520C"/>
    <w:rsid w:val="002157F5"/>
    <w:rsid w:val="00215AE7"/>
    <w:rsid w:val="002163EC"/>
    <w:rsid w:val="002165DE"/>
    <w:rsid w:val="0021716E"/>
    <w:rsid w:val="00217985"/>
    <w:rsid w:val="00220F0E"/>
    <w:rsid w:val="00220FFB"/>
    <w:rsid w:val="002237BB"/>
    <w:rsid w:val="00223933"/>
    <w:rsid w:val="00223F65"/>
    <w:rsid w:val="00224029"/>
    <w:rsid w:val="00224F20"/>
    <w:rsid w:val="002251D3"/>
    <w:rsid w:val="00226477"/>
    <w:rsid w:val="00226B3F"/>
    <w:rsid w:val="0023024C"/>
    <w:rsid w:val="00230ACE"/>
    <w:rsid w:val="002336D3"/>
    <w:rsid w:val="00234118"/>
    <w:rsid w:val="0023447D"/>
    <w:rsid w:val="002347CF"/>
    <w:rsid w:val="00234824"/>
    <w:rsid w:val="0024080A"/>
    <w:rsid w:val="00241289"/>
    <w:rsid w:val="00241485"/>
    <w:rsid w:val="00242A81"/>
    <w:rsid w:val="00242B78"/>
    <w:rsid w:val="00242F36"/>
    <w:rsid w:val="002430E0"/>
    <w:rsid w:val="0024394A"/>
    <w:rsid w:val="00243AB9"/>
    <w:rsid w:val="002446E6"/>
    <w:rsid w:val="00244972"/>
    <w:rsid w:val="00245478"/>
    <w:rsid w:val="002454FE"/>
    <w:rsid w:val="00246C1E"/>
    <w:rsid w:val="00247B95"/>
    <w:rsid w:val="002516C4"/>
    <w:rsid w:val="00251B95"/>
    <w:rsid w:val="002523F4"/>
    <w:rsid w:val="0025250D"/>
    <w:rsid w:val="002529DE"/>
    <w:rsid w:val="002534D2"/>
    <w:rsid w:val="00253558"/>
    <w:rsid w:val="0025386B"/>
    <w:rsid w:val="00253A16"/>
    <w:rsid w:val="002557BA"/>
    <w:rsid w:val="00255A31"/>
    <w:rsid w:val="00255D19"/>
    <w:rsid w:val="00256F14"/>
    <w:rsid w:val="00256F88"/>
    <w:rsid w:val="00257A49"/>
    <w:rsid w:val="002607F9"/>
    <w:rsid w:val="0026159C"/>
    <w:rsid w:val="00261EEA"/>
    <w:rsid w:val="00261F5A"/>
    <w:rsid w:val="0026206A"/>
    <w:rsid w:val="0026248E"/>
    <w:rsid w:val="002624DC"/>
    <w:rsid w:val="00262EEF"/>
    <w:rsid w:val="002634AA"/>
    <w:rsid w:val="0026361F"/>
    <w:rsid w:val="00263884"/>
    <w:rsid w:val="002638E8"/>
    <w:rsid w:val="002642CD"/>
    <w:rsid w:val="00267814"/>
    <w:rsid w:val="00267C1E"/>
    <w:rsid w:val="00270064"/>
    <w:rsid w:val="00271512"/>
    <w:rsid w:val="002717A3"/>
    <w:rsid w:val="00271F6E"/>
    <w:rsid w:val="00272209"/>
    <w:rsid w:val="00273D64"/>
    <w:rsid w:val="002762F8"/>
    <w:rsid w:val="00277CBE"/>
    <w:rsid w:val="00280559"/>
    <w:rsid w:val="00280D71"/>
    <w:rsid w:val="00281254"/>
    <w:rsid w:val="00282780"/>
    <w:rsid w:val="00282CF3"/>
    <w:rsid w:val="0028304D"/>
    <w:rsid w:val="00283227"/>
    <w:rsid w:val="00283251"/>
    <w:rsid w:val="00283270"/>
    <w:rsid w:val="0028385E"/>
    <w:rsid w:val="00283CCD"/>
    <w:rsid w:val="00285575"/>
    <w:rsid w:val="002855B5"/>
    <w:rsid w:val="002868D7"/>
    <w:rsid w:val="00286A1F"/>
    <w:rsid w:val="00286FD3"/>
    <w:rsid w:val="00287620"/>
    <w:rsid w:val="002904D0"/>
    <w:rsid w:val="00292666"/>
    <w:rsid w:val="00292CDD"/>
    <w:rsid w:val="002941A6"/>
    <w:rsid w:val="002945E5"/>
    <w:rsid w:val="00294D20"/>
    <w:rsid w:val="00295D85"/>
    <w:rsid w:val="0029695A"/>
    <w:rsid w:val="00296D0E"/>
    <w:rsid w:val="002972FB"/>
    <w:rsid w:val="002977A5"/>
    <w:rsid w:val="002977BA"/>
    <w:rsid w:val="002978A5"/>
    <w:rsid w:val="00297A0C"/>
    <w:rsid w:val="002A0827"/>
    <w:rsid w:val="002A1FE9"/>
    <w:rsid w:val="002A25E3"/>
    <w:rsid w:val="002A2A85"/>
    <w:rsid w:val="002A2D97"/>
    <w:rsid w:val="002A2F09"/>
    <w:rsid w:val="002A2F78"/>
    <w:rsid w:val="002A3428"/>
    <w:rsid w:val="002A3EE6"/>
    <w:rsid w:val="002A44CB"/>
    <w:rsid w:val="002A537E"/>
    <w:rsid w:val="002A5D8A"/>
    <w:rsid w:val="002A7A60"/>
    <w:rsid w:val="002B088F"/>
    <w:rsid w:val="002B0A35"/>
    <w:rsid w:val="002B0B26"/>
    <w:rsid w:val="002B0FFE"/>
    <w:rsid w:val="002B17EC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241"/>
    <w:rsid w:val="002C1445"/>
    <w:rsid w:val="002C19B2"/>
    <w:rsid w:val="002C1BD3"/>
    <w:rsid w:val="002C279E"/>
    <w:rsid w:val="002C2FFE"/>
    <w:rsid w:val="002C30AE"/>
    <w:rsid w:val="002C362B"/>
    <w:rsid w:val="002C402C"/>
    <w:rsid w:val="002C456A"/>
    <w:rsid w:val="002C49BB"/>
    <w:rsid w:val="002C4AB2"/>
    <w:rsid w:val="002C4D19"/>
    <w:rsid w:val="002C4E09"/>
    <w:rsid w:val="002C534F"/>
    <w:rsid w:val="002C53E5"/>
    <w:rsid w:val="002C6325"/>
    <w:rsid w:val="002C66CA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28F"/>
    <w:rsid w:val="002E0AE3"/>
    <w:rsid w:val="002E0BE4"/>
    <w:rsid w:val="002E1765"/>
    <w:rsid w:val="002E1B5B"/>
    <w:rsid w:val="002E21E8"/>
    <w:rsid w:val="002E267F"/>
    <w:rsid w:val="002E2DFD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378"/>
    <w:rsid w:val="002F4DE2"/>
    <w:rsid w:val="002F4EE6"/>
    <w:rsid w:val="002F4FE7"/>
    <w:rsid w:val="002F5E65"/>
    <w:rsid w:val="002F635B"/>
    <w:rsid w:val="002F64C2"/>
    <w:rsid w:val="0030117B"/>
    <w:rsid w:val="003013C0"/>
    <w:rsid w:val="00301F15"/>
    <w:rsid w:val="00302A30"/>
    <w:rsid w:val="00302AB9"/>
    <w:rsid w:val="00302C90"/>
    <w:rsid w:val="003032FB"/>
    <w:rsid w:val="00303CC5"/>
    <w:rsid w:val="00304C19"/>
    <w:rsid w:val="00304DFB"/>
    <w:rsid w:val="00304E1A"/>
    <w:rsid w:val="00305048"/>
    <w:rsid w:val="003054EF"/>
    <w:rsid w:val="0030565E"/>
    <w:rsid w:val="00305805"/>
    <w:rsid w:val="00306D45"/>
    <w:rsid w:val="00307129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54F1"/>
    <w:rsid w:val="00316287"/>
    <w:rsid w:val="00316FF7"/>
    <w:rsid w:val="00317E02"/>
    <w:rsid w:val="00321617"/>
    <w:rsid w:val="003227DF"/>
    <w:rsid w:val="00322947"/>
    <w:rsid w:val="00322984"/>
    <w:rsid w:val="003239C5"/>
    <w:rsid w:val="00324352"/>
    <w:rsid w:val="00325891"/>
    <w:rsid w:val="00326C20"/>
    <w:rsid w:val="003278D8"/>
    <w:rsid w:val="00327A71"/>
    <w:rsid w:val="00327B64"/>
    <w:rsid w:val="00330ECD"/>
    <w:rsid w:val="003311FB"/>
    <w:rsid w:val="003317B0"/>
    <w:rsid w:val="00331D40"/>
    <w:rsid w:val="0033249E"/>
    <w:rsid w:val="00333869"/>
    <w:rsid w:val="003351F6"/>
    <w:rsid w:val="00335895"/>
    <w:rsid w:val="00335AE1"/>
    <w:rsid w:val="00336229"/>
    <w:rsid w:val="0033748B"/>
    <w:rsid w:val="0033775D"/>
    <w:rsid w:val="00337CB7"/>
    <w:rsid w:val="00337E4D"/>
    <w:rsid w:val="00341753"/>
    <w:rsid w:val="00341771"/>
    <w:rsid w:val="00341E89"/>
    <w:rsid w:val="00341FF6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57BA"/>
    <w:rsid w:val="00345B47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2332"/>
    <w:rsid w:val="003530DD"/>
    <w:rsid w:val="003534CE"/>
    <w:rsid w:val="003536B0"/>
    <w:rsid w:val="00353730"/>
    <w:rsid w:val="00353C66"/>
    <w:rsid w:val="00354533"/>
    <w:rsid w:val="00354590"/>
    <w:rsid w:val="00354D36"/>
    <w:rsid w:val="0035561C"/>
    <w:rsid w:val="00355872"/>
    <w:rsid w:val="003559AE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4E7F"/>
    <w:rsid w:val="00365850"/>
    <w:rsid w:val="00366381"/>
    <w:rsid w:val="003703C2"/>
    <w:rsid w:val="003703CB"/>
    <w:rsid w:val="003707E9"/>
    <w:rsid w:val="00371033"/>
    <w:rsid w:val="003710A8"/>
    <w:rsid w:val="00371119"/>
    <w:rsid w:val="00371711"/>
    <w:rsid w:val="00371A34"/>
    <w:rsid w:val="00371C83"/>
    <w:rsid w:val="00372435"/>
    <w:rsid w:val="0037262A"/>
    <w:rsid w:val="003739F2"/>
    <w:rsid w:val="00374D46"/>
    <w:rsid w:val="00375308"/>
    <w:rsid w:val="00375F35"/>
    <w:rsid w:val="00376409"/>
    <w:rsid w:val="003772BA"/>
    <w:rsid w:val="00377383"/>
    <w:rsid w:val="003774C0"/>
    <w:rsid w:val="00377612"/>
    <w:rsid w:val="0038057A"/>
    <w:rsid w:val="00380708"/>
    <w:rsid w:val="00380F13"/>
    <w:rsid w:val="0038391B"/>
    <w:rsid w:val="0038410C"/>
    <w:rsid w:val="00384856"/>
    <w:rsid w:val="00384D32"/>
    <w:rsid w:val="00384DE1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5D2A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350"/>
    <w:rsid w:val="003A785F"/>
    <w:rsid w:val="003A79A2"/>
    <w:rsid w:val="003B2CEB"/>
    <w:rsid w:val="003B3083"/>
    <w:rsid w:val="003B35A4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5D8"/>
    <w:rsid w:val="003C78DD"/>
    <w:rsid w:val="003C7A29"/>
    <w:rsid w:val="003D0107"/>
    <w:rsid w:val="003D0E30"/>
    <w:rsid w:val="003D1C40"/>
    <w:rsid w:val="003D3033"/>
    <w:rsid w:val="003D33AE"/>
    <w:rsid w:val="003D3B0C"/>
    <w:rsid w:val="003D3E40"/>
    <w:rsid w:val="003D4554"/>
    <w:rsid w:val="003D5B18"/>
    <w:rsid w:val="003D5C6A"/>
    <w:rsid w:val="003D5CEF"/>
    <w:rsid w:val="003D65A1"/>
    <w:rsid w:val="003D6906"/>
    <w:rsid w:val="003D6D7B"/>
    <w:rsid w:val="003D7B64"/>
    <w:rsid w:val="003E0B28"/>
    <w:rsid w:val="003E13D0"/>
    <w:rsid w:val="003E1740"/>
    <w:rsid w:val="003E1969"/>
    <w:rsid w:val="003E1F3D"/>
    <w:rsid w:val="003E1F84"/>
    <w:rsid w:val="003E27DA"/>
    <w:rsid w:val="003E3B6D"/>
    <w:rsid w:val="003E3D88"/>
    <w:rsid w:val="003E402C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7DD"/>
    <w:rsid w:val="00402EF9"/>
    <w:rsid w:val="00403581"/>
    <w:rsid w:val="00403A5D"/>
    <w:rsid w:val="00405AF0"/>
    <w:rsid w:val="00405DF4"/>
    <w:rsid w:val="00406968"/>
    <w:rsid w:val="004071E5"/>
    <w:rsid w:val="00407491"/>
    <w:rsid w:val="00407DDF"/>
    <w:rsid w:val="00410A5B"/>
    <w:rsid w:val="0041109A"/>
    <w:rsid w:val="0041138F"/>
    <w:rsid w:val="00412861"/>
    <w:rsid w:val="00412AA9"/>
    <w:rsid w:val="00413341"/>
    <w:rsid w:val="00413412"/>
    <w:rsid w:val="004134A4"/>
    <w:rsid w:val="0041372F"/>
    <w:rsid w:val="004137D0"/>
    <w:rsid w:val="00413BDC"/>
    <w:rsid w:val="00413DD0"/>
    <w:rsid w:val="004145AA"/>
    <w:rsid w:val="00414BD1"/>
    <w:rsid w:val="00415B64"/>
    <w:rsid w:val="00415E1D"/>
    <w:rsid w:val="0041632A"/>
    <w:rsid w:val="0041707C"/>
    <w:rsid w:val="00420BE2"/>
    <w:rsid w:val="00421CAD"/>
    <w:rsid w:val="0042244F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27D43"/>
    <w:rsid w:val="00430032"/>
    <w:rsid w:val="0043064F"/>
    <w:rsid w:val="00431566"/>
    <w:rsid w:val="004317A3"/>
    <w:rsid w:val="00431B36"/>
    <w:rsid w:val="00432F59"/>
    <w:rsid w:val="00432F7F"/>
    <w:rsid w:val="00433067"/>
    <w:rsid w:val="00433623"/>
    <w:rsid w:val="004343B5"/>
    <w:rsid w:val="0043447D"/>
    <w:rsid w:val="00435377"/>
    <w:rsid w:val="0043568E"/>
    <w:rsid w:val="004357D3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5734"/>
    <w:rsid w:val="00445831"/>
    <w:rsid w:val="004463BC"/>
    <w:rsid w:val="00446CFE"/>
    <w:rsid w:val="00447411"/>
    <w:rsid w:val="00450AB6"/>
    <w:rsid w:val="004510A2"/>
    <w:rsid w:val="0045328D"/>
    <w:rsid w:val="00453619"/>
    <w:rsid w:val="00454421"/>
    <w:rsid w:val="004549B8"/>
    <w:rsid w:val="004551A3"/>
    <w:rsid w:val="004556D9"/>
    <w:rsid w:val="00456BA0"/>
    <w:rsid w:val="004573FF"/>
    <w:rsid w:val="00457D4E"/>
    <w:rsid w:val="004605DA"/>
    <w:rsid w:val="00460CC0"/>
    <w:rsid w:val="004618E2"/>
    <w:rsid w:val="00462B50"/>
    <w:rsid w:val="00463294"/>
    <w:rsid w:val="004638C6"/>
    <w:rsid w:val="00463ECD"/>
    <w:rsid w:val="004642FA"/>
    <w:rsid w:val="00465062"/>
    <w:rsid w:val="00466050"/>
    <w:rsid w:val="00466996"/>
    <w:rsid w:val="004669DB"/>
    <w:rsid w:val="00466D1A"/>
    <w:rsid w:val="0046736F"/>
    <w:rsid w:val="00467BFD"/>
    <w:rsid w:val="00470084"/>
    <w:rsid w:val="004702FB"/>
    <w:rsid w:val="00470E26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0F0"/>
    <w:rsid w:val="00477365"/>
    <w:rsid w:val="004801F2"/>
    <w:rsid w:val="00480367"/>
    <w:rsid w:val="00480798"/>
    <w:rsid w:val="00481E72"/>
    <w:rsid w:val="00482DE1"/>
    <w:rsid w:val="00483BDA"/>
    <w:rsid w:val="00483EDE"/>
    <w:rsid w:val="00484207"/>
    <w:rsid w:val="00485CB8"/>
    <w:rsid w:val="00485F2F"/>
    <w:rsid w:val="00486C22"/>
    <w:rsid w:val="00490AE9"/>
    <w:rsid w:val="00491106"/>
    <w:rsid w:val="00492608"/>
    <w:rsid w:val="00494194"/>
    <w:rsid w:val="0049430F"/>
    <w:rsid w:val="00494354"/>
    <w:rsid w:val="0049444D"/>
    <w:rsid w:val="0049479E"/>
    <w:rsid w:val="00494C97"/>
    <w:rsid w:val="004956D0"/>
    <w:rsid w:val="00495ABE"/>
    <w:rsid w:val="0049624F"/>
    <w:rsid w:val="0049737D"/>
    <w:rsid w:val="004A05C4"/>
    <w:rsid w:val="004A05D0"/>
    <w:rsid w:val="004A0A2F"/>
    <w:rsid w:val="004A14F7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A7959"/>
    <w:rsid w:val="004A7FA7"/>
    <w:rsid w:val="004B03BE"/>
    <w:rsid w:val="004B0F0D"/>
    <w:rsid w:val="004B16E6"/>
    <w:rsid w:val="004B183D"/>
    <w:rsid w:val="004B26DD"/>
    <w:rsid w:val="004B2BB5"/>
    <w:rsid w:val="004B3F8A"/>
    <w:rsid w:val="004B472B"/>
    <w:rsid w:val="004B5989"/>
    <w:rsid w:val="004B5B2C"/>
    <w:rsid w:val="004B651C"/>
    <w:rsid w:val="004B6CD8"/>
    <w:rsid w:val="004B778B"/>
    <w:rsid w:val="004C0311"/>
    <w:rsid w:val="004C0733"/>
    <w:rsid w:val="004C0A02"/>
    <w:rsid w:val="004C11E3"/>
    <w:rsid w:val="004C1A4C"/>
    <w:rsid w:val="004C1B80"/>
    <w:rsid w:val="004C310C"/>
    <w:rsid w:val="004C4473"/>
    <w:rsid w:val="004C45F2"/>
    <w:rsid w:val="004C4626"/>
    <w:rsid w:val="004C4734"/>
    <w:rsid w:val="004C4989"/>
    <w:rsid w:val="004C4F74"/>
    <w:rsid w:val="004C5191"/>
    <w:rsid w:val="004C6585"/>
    <w:rsid w:val="004C68CD"/>
    <w:rsid w:val="004C6B88"/>
    <w:rsid w:val="004C7104"/>
    <w:rsid w:val="004C71E7"/>
    <w:rsid w:val="004C75A3"/>
    <w:rsid w:val="004C7FDC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07C"/>
    <w:rsid w:val="004D7A63"/>
    <w:rsid w:val="004E158D"/>
    <w:rsid w:val="004E222E"/>
    <w:rsid w:val="004E4BC6"/>
    <w:rsid w:val="004E5730"/>
    <w:rsid w:val="004E58D2"/>
    <w:rsid w:val="004E59DC"/>
    <w:rsid w:val="004E5D8D"/>
    <w:rsid w:val="004E6050"/>
    <w:rsid w:val="004E61BF"/>
    <w:rsid w:val="004E6389"/>
    <w:rsid w:val="004E6EE3"/>
    <w:rsid w:val="004E7245"/>
    <w:rsid w:val="004E78D5"/>
    <w:rsid w:val="004E7E88"/>
    <w:rsid w:val="004F032A"/>
    <w:rsid w:val="004F04B5"/>
    <w:rsid w:val="004F0621"/>
    <w:rsid w:val="004F071E"/>
    <w:rsid w:val="004F0830"/>
    <w:rsid w:val="004F172A"/>
    <w:rsid w:val="004F2508"/>
    <w:rsid w:val="004F2785"/>
    <w:rsid w:val="004F2927"/>
    <w:rsid w:val="004F2EAD"/>
    <w:rsid w:val="004F36F6"/>
    <w:rsid w:val="004F3BFE"/>
    <w:rsid w:val="004F464A"/>
    <w:rsid w:val="004F513A"/>
    <w:rsid w:val="004F5AE6"/>
    <w:rsid w:val="004F5F83"/>
    <w:rsid w:val="004F7576"/>
    <w:rsid w:val="004F75E4"/>
    <w:rsid w:val="00500199"/>
    <w:rsid w:val="00500667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2D25"/>
    <w:rsid w:val="005136F0"/>
    <w:rsid w:val="00513AD6"/>
    <w:rsid w:val="0051426B"/>
    <w:rsid w:val="00514457"/>
    <w:rsid w:val="0051493E"/>
    <w:rsid w:val="00514EC7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4171"/>
    <w:rsid w:val="00524DF6"/>
    <w:rsid w:val="00524F5D"/>
    <w:rsid w:val="0052511D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784F"/>
    <w:rsid w:val="00540FC1"/>
    <w:rsid w:val="0054117E"/>
    <w:rsid w:val="005422F6"/>
    <w:rsid w:val="005423BF"/>
    <w:rsid w:val="00542C4C"/>
    <w:rsid w:val="00542DAE"/>
    <w:rsid w:val="00543B3B"/>
    <w:rsid w:val="00543BE2"/>
    <w:rsid w:val="00543D35"/>
    <w:rsid w:val="00544AB3"/>
    <w:rsid w:val="00544BAC"/>
    <w:rsid w:val="00544DBF"/>
    <w:rsid w:val="00545BD3"/>
    <w:rsid w:val="0055078B"/>
    <w:rsid w:val="005513AD"/>
    <w:rsid w:val="0055148B"/>
    <w:rsid w:val="0055166E"/>
    <w:rsid w:val="00551E30"/>
    <w:rsid w:val="00552279"/>
    <w:rsid w:val="00552569"/>
    <w:rsid w:val="005525E9"/>
    <w:rsid w:val="00552C51"/>
    <w:rsid w:val="00554D6A"/>
    <w:rsid w:val="005556C7"/>
    <w:rsid w:val="005557A8"/>
    <w:rsid w:val="00555F2F"/>
    <w:rsid w:val="00556C26"/>
    <w:rsid w:val="00556F6B"/>
    <w:rsid w:val="005578A4"/>
    <w:rsid w:val="005578CD"/>
    <w:rsid w:val="00557AA7"/>
    <w:rsid w:val="00557DA1"/>
    <w:rsid w:val="00560076"/>
    <w:rsid w:val="00560B08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3BAA"/>
    <w:rsid w:val="00574275"/>
    <w:rsid w:val="005742B5"/>
    <w:rsid w:val="00574867"/>
    <w:rsid w:val="00574F17"/>
    <w:rsid w:val="00575780"/>
    <w:rsid w:val="0057699B"/>
    <w:rsid w:val="00577EFB"/>
    <w:rsid w:val="0058045B"/>
    <w:rsid w:val="00580B66"/>
    <w:rsid w:val="00580C93"/>
    <w:rsid w:val="0058263A"/>
    <w:rsid w:val="00582D58"/>
    <w:rsid w:val="0058313F"/>
    <w:rsid w:val="00583A07"/>
    <w:rsid w:val="00583BB4"/>
    <w:rsid w:val="00584705"/>
    <w:rsid w:val="00584835"/>
    <w:rsid w:val="00585AC8"/>
    <w:rsid w:val="00585B0A"/>
    <w:rsid w:val="00587592"/>
    <w:rsid w:val="005878B7"/>
    <w:rsid w:val="00590C80"/>
    <w:rsid w:val="00591A9A"/>
    <w:rsid w:val="005924A1"/>
    <w:rsid w:val="00592E27"/>
    <w:rsid w:val="00593A3A"/>
    <w:rsid w:val="00593CDE"/>
    <w:rsid w:val="0059506A"/>
    <w:rsid w:val="00596668"/>
    <w:rsid w:val="00597266"/>
    <w:rsid w:val="00597797"/>
    <w:rsid w:val="00597B83"/>
    <w:rsid w:val="005A1221"/>
    <w:rsid w:val="005A1AA4"/>
    <w:rsid w:val="005A1D41"/>
    <w:rsid w:val="005A1F37"/>
    <w:rsid w:val="005A227B"/>
    <w:rsid w:val="005A34D8"/>
    <w:rsid w:val="005A3741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2B51"/>
    <w:rsid w:val="005B349F"/>
    <w:rsid w:val="005B3FE6"/>
    <w:rsid w:val="005B4584"/>
    <w:rsid w:val="005B4C34"/>
    <w:rsid w:val="005B51B2"/>
    <w:rsid w:val="005B5801"/>
    <w:rsid w:val="005B5940"/>
    <w:rsid w:val="005B5AF6"/>
    <w:rsid w:val="005B5D17"/>
    <w:rsid w:val="005B6195"/>
    <w:rsid w:val="005B628E"/>
    <w:rsid w:val="005B64B7"/>
    <w:rsid w:val="005B64F7"/>
    <w:rsid w:val="005B6578"/>
    <w:rsid w:val="005C070C"/>
    <w:rsid w:val="005C0A9C"/>
    <w:rsid w:val="005C1E19"/>
    <w:rsid w:val="005C22B0"/>
    <w:rsid w:val="005C2313"/>
    <w:rsid w:val="005C361C"/>
    <w:rsid w:val="005C4B3B"/>
    <w:rsid w:val="005C5679"/>
    <w:rsid w:val="005C5B70"/>
    <w:rsid w:val="005C62A5"/>
    <w:rsid w:val="005D01C9"/>
    <w:rsid w:val="005D0AF4"/>
    <w:rsid w:val="005D1103"/>
    <w:rsid w:val="005D1435"/>
    <w:rsid w:val="005D1C0C"/>
    <w:rsid w:val="005D1FCC"/>
    <w:rsid w:val="005D23E6"/>
    <w:rsid w:val="005D30CE"/>
    <w:rsid w:val="005D55D7"/>
    <w:rsid w:val="005D5EC4"/>
    <w:rsid w:val="005D691C"/>
    <w:rsid w:val="005D69B7"/>
    <w:rsid w:val="005D6A18"/>
    <w:rsid w:val="005D7C52"/>
    <w:rsid w:val="005E02C3"/>
    <w:rsid w:val="005E0338"/>
    <w:rsid w:val="005E1493"/>
    <w:rsid w:val="005E197A"/>
    <w:rsid w:val="005E1EB8"/>
    <w:rsid w:val="005E21EE"/>
    <w:rsid w:val="005E296B"/>
    <w:rsid w:val="005E2D88"/>
    <w:rsid w:val="005E2F40"/>
    <w:rsid w:val="005E2F51"/>
    <w:rsid w:val="005E3357"/>
    <w:rsid w:val="005E4056"/>
    <w:rsid w:val="005E480B"/>
    <w:rsid w:val="005E4D47"/>
    <w:rsid w:val="005E507B"/>
    <w:rsid w:val="005E5256"/>
    <w:rsid w:val="005E5C49"/>
    <w:rsid w:val="005F0359"/>
    <w:rsid w:val="005F041B"/>
    <w:rsid w:val="005F1386"/>
    <w:rsid w:val="005F1553"/>
    <w:rsid w:val="005F19C5"/>
    <w:rsid w:val="005F27DC"/>
    <w:rsid w:val="005F2AB3"/>
    <w:rsid w:val="005F2D63"/>
    <w:rsid w:val="005F2D6D"/>
    <w:rsid w:val="005F3227"/>
    <w:rsid w:val="005F3C49"/>
    <w:rsid w:val="005F51AE"/>
    <w:rsid w:val="005F57E0"/>
    <w:rsid w:val="005F580A"/>
    <w:rsid w:val="005F6324"/>
    <w:rsid w:val="005F672E"/>
    <w:rsid w:val="005F6846"/>
    <w:rsid w:val="005F6A8D"/>
    <w:rsid w:val="005F6EEF"/>
    <w:rsid w:val="00600C31"/>
    <w:rsid w:val="00602936"/>
    <w:rsid w:val="00603798"/>
    <w:rsid w:val="00603A50"/>
    <w:rsid w:val="00604199"/>
    <w:rsid w:val="0060463E"/>
    <w:rsid w:val="00605803"/>
    <w:rsid w:val="00605A3E"/>
    <w:rsid w:val="00605B17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6AF4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0E7"/>
    <w:rsid w:val="00625593"/>
    <w:rsid w:val="00625E33"/>
    <w:rsid w:val="00625FD1"/>
    <w:rsid w:val="0062647D"/>
    <w:rsid w:val="00626768"/>
    <w:rsid w:val="006271EF"/>
    <w:rsid w:val="00627AA3"/>
    <w:rsid w:val="006301F2"/>
    <w:rsid w:val="00630628"/>
    <w:rsid w:val="00630B52"/>
    <w:rsid w:val="00630C95"/>
    <w:rsid w:val="006311FD"/>
    <w:rsid w:val="00631224"/>
    <w:rsid w:val="00631258"/>
    <w:rsid w:val="006325A3"/>
    <w:rsid w:val="00632872"/>
    <w:rsid w:val="006335C7"/>
    <w:rsid w:val="00633778"/>
    <w:rsid w:val="00633B65"/>
    <w:rsid w:val="00633E56"/>
    <w:rsid w:val="00633FE5"/>
    <w:rsid w:val="006347C3"/>
    <w:rsid w:val="00634985"/>
    <w:rsid w:val="00634A48"/>
    <w:rsid w:val="00634E47"/>
    <w:rsid w:val="0063520F"/>
    <w:rsid w:val="00635327"/>
    <w:rsid w:val="006358F7"/>
    <w:rsid w:val="00635977"/>
    <w:rsid w:val="00636256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0DE5"/>
    <w:rsid w:val="006410AF"/>
    <w:rsid w:val="00641BFA"/>
    <w:rsid w:val="006425E5"/>
    <w:rsid w:val="006439A6"/>
    <w:rsid w:val="00644A83"/>
    <w:rsid w:val="00644D52"/>
    <w:rsid w:val="006450E2"/>
    <w:rsid w:val="006456A3"/>
    <w:rsid w:val="006457A1"/>
    <w:rsid w:val="00645A87"/>
    <w:rsid w:val="00645DEB"/>
    <w:rsid w:val="00646515"/>
    <w:rsid w:val="00647557"/>
    <w:rsid w:val="00647A95"/>
    <w:rsid w:val="00650767"/>
    <w:rsid w:val="00650DCA"/>
    <w:rsid w:val="00651AB1"/>
    <w:rsid w:val="00651AF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4051"/>
    <w:rsid w:val="0066512D"/>
    <w:rsid w:val="006651B6"/>
    <w:rsid w:val="00665E1D"/>
    <w:rsid w:val="0066676D"/>
    <w:rsid w:val="00666A8F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59E"/>
    <w:rsid w:val="00674A4C"/>
    <w:rsid w:val="00674F61"/>
    <w:rsid w:val="00675307"/>
    <w:rsid w:val="00677184"/>
    <w:rsid w:val="00677631"/>
    <w:rsid w:val="00677E18"/>
    <w:rsid w:val="00680271"/>
    <w:rsid w:val="0068048F"/>
    <w:rsid w:val="00680A91"/>
    <w:rsid w:val="0068173D"/>
    <w:rsid w:val="00681933"/>
    <w:rsid w:val="0068197B"/>
    <w:rsid w:val="00682721"/>
    <w:rsid w:val="006828F0"/>
    <w:rsid w:val="006831E2"/>
    <w:rsid w:val="0068336E"/>
    <w:rsid w:val="006863A8"/>
    <w:rsid w:val="00686623"/>
    <w:rsid w:val="00690DE1"/>
    <w:rsid w:val="00691256"/>
    <w:rsid w:val="0069170D"/>
    <w:rsid w:val="00691750"/>
    <w:rsid w:val="006917EC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B1D"/>
    <w:rsid w:val="00697D2D"/>
    <w:rsid w:val="006A01E9"/>
    <w:rsid w:val="006A1B4D"/>
    <w:rsid w:val="006A1FDA"/>
    <w:rsid w:val="006A2261"/>
    <w:rsid w:val="006A3744"/>
    <w:rsid w:val="006A3C14"/>
    <w:rsid w:val="006A3C5C"/>
    <w:rsid w:val="006A552F"/>
    <w:rsid w:val="006A5918"/>
    <w:rsid w:val="006A5BDD"/>
    <w:rsid w:val="006A5D07"/>
    <w:rsid w:val="006A5D8F"/>
    <w:rsid w:val="006A5E5C"/>
    <w:rsid w:val="006A5E6B"/>
    <w:rsid w:val="006A5F3D"/>
    <w:rsid w:val="006A610D"/>
    <w:rsid w:val="006A6382"/>
    <w:rsid w:val="006A67A0"/>
    <w:rsid w:val="006A6DC6"/>
    <w:rsid w:val="006A79E1"/>
    <w:rsid w:val="006A7A6C"/>
    <w:rsid w:val="006B006C"/>
    <w:rsid w:val="006B07A4"/>
    <w:rsid w:val="006B0C58"/>
    <w:rsid w:val="006B0F5B"/>
    <w:rsid w:val="006B1E1A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057D"/>
    <w:rsid w:val="006C201D"/>
    <w:rsid w:val="006C3604"/>
    <w:rsid w:val="006C3803"/>
    <w:rsid w:val="006C4A80"/>
    <w:rsid w:val="006C51C7"/>
    <w:rsid w:val="006C6D9C"/>
    <w:rsid w:val="006C6DD3"/>
    <w:rsid w:val="006D0B15"/>
    <w:rsid w:val="006D28A6"/>
    <w:rsid w:val="006D2C28"/>
    <w:rsid w:val="006D2C5C"/>
    <w:rsid w:val="006D348E"/>
    <w:rsid w:val="006D3A27"/>
    <w:rsid w:val="006D4139"/>
    <w:rsid w:val="006D47A1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D7D5C"/>
    <w:rsid w:val="006E1174"/>
    <w:rsid w:val="006E2170"/>
    <w:rsid w:val="006E2334"/>
    <w:rsid w:val="006E5267"/>
    <w:rsid w:val="006E5CBE"/>
    <w:rsid w:val="006E5F56"/>
    <w:rsid w:val="006E604E"/>
    <w:rsid w:val="006E6171"/>
    <w:rsid w:val="006E6C30"/>
    <w:rsid w:val="006E7E91"/>
    <w:rsid w:val="006F10CB"/>
    <w:rsid w:val="006F1B0C"/>
    <w:rsid w:val="006F1DA5"/>
    <w:rsid w:val="006F1FA4"/>
    <w:rsid w:val="006F3205"/>
    <w:rsid w:val="006F3B57"/>
    <w:rsid w:val="006F3F5A"/>
    <w:rsid w:val="006F4752"/>
    <w:rsid w:val="006F4F72"/>
    <w:rsid w:val="006F571C"/>
    <w:rsid w:val="006F61D7"/>
    <w:rsid w:val="006F61E6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3910"/>
    <w:rsid w:val="007054D6"/>
    <w:rsid w:val="007064AE"/>
    <w:rsid w:val="00706C39"/>
    <w:rsid w:val="00706C77"/>
    <w:rsid w:val="00706E20"/>
    <w:rsid w:val="007102C5"/>
    <w:rsid w:val="007109D5"/>
    <w:rsid w:val="007124A8"/>
    <w:rsid w:val="00713515"/>
    <w:rsid w:val="00713626"/>
    <w:rsid w:val="00713EE4"/>
    <w:rsid w:val="007149A9"/>
    <w:rsid w:val="00714E91"/>
    <w:rsid w:val="0071503F"/>
    <w:rsid w:val="00716177"/>
    <w:rsid w:val="00716CC7"/>
    <w:rsid w:val="0071712E"/>
    <w:rsid w:val="0071758C"/>
    <w:rsid w:val="007178F9"/>
    <w:rsid w:val="00717F89"/>
    <w:rsid w:val="007209EA"/>
    <w:rsid w:val="00720CD8"/>
    <w:rsid w:val="00721289"/>
    <w:rsid w:val="00721746"/>
    <w:rsid w:val="00722647"/>
    <w:rsid w:val="00722719"/>
    <w:rsid w:val="00722F00"/>
    <w:rsid w:val="00723088"/>
    <w:rsid w:val="007233BB"/>
    <w:rsid w:val="0072373F"/>
    <w:rsid w:val="00723771"/>
    <w:rsid w:val="00723B98"/>
    <w:rsid w:val="00724149"/>
    <w:rsid w:val="00725184"/>
    <w:rsid w:val="00725E91"/>
    <w:rsid w:val="00725F33"/>
    <w:rsid w:val="007260E8"/>
    <w:rsid w:val="007264A5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311"/>
    <w:rsid w:val="00734944"/>
    <w:rsid w:val="00734BA8"/>
    <w:rsid w:val="007351B8"/>
    <w:rsid w:val="00736962"/>
    <w:rsid w:val="007377B9"/>
    <w:rsid w:val="00737D55"/>
    <w:rsid w:val="0074023F"/>
    <w:rsid w:val="0074036A"/>
    <w:rsid w:val="00740F34"/>
    <w:rsid w:val="0074129D"/>
    <w:rsid w:val="007417B6"/>
    <w:rsid w:val="00741978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1BC6"/>
    <w:rsid w:val="0075236B"/>
    <w:rsid w:val="0075252C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B6D"/>
    <w:rsid w:val="00761C53"/>
    <w:rsid w:val="00761D38"/>
    <w:rsid w:val="00761E1C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05F7"/>
    <w:rsid w:val="007715F8"/>
    <w:rsid w:val="007721E5"/>
    <w:rsid w:val="0077268D"/>
    <w:rsid w:val="00772DD9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E3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FC7"/>
    <w:rsid w:val="007961E7"/>
    <w:rsid w:val="00797DB0"/>
    <w:rsid w:val="007A02C8"/>
    <w:rsid w:val="007A048F"/>
    <w:rsid w:val="007A08DC"/>
    <w:rsid w:val="007A0BD8"/>
    <w:rsid w:val="007A0D79"/>
    <w:rsid w:val="007A1447"/>
    <w:rsid w:val="007A157F"/>
    <w:rsid w:val="007A1B31"/>
    <w:rsid w:val="007A3B41"/>
    <w:rsid w:val="007A44BC"/>
    <w:rsid w:val="007A57F7"/>
    <w:rsid w:val="007A58DA"/>
    <w:rsid w:val="007A598D"/>
    <w:rsid w:val="007A7AEC"/>
    <w:rsid w:val="007A7C2F"/>
    <w:rsid w:val="007B049E"/>
    <w:rsid w:val="007B05B7"/>
    <w:rsid w:val="007B06C9"/>
    <w:rsid w:val="007B0AB9"/>
    <w:rsid w:val="007B0FF1"/>
    <w:rsid w:val="007B1836"/>
    <w:rsid w:val="007B2774"/>
    <w:rsid w:val="007B2D18"/>
    <w:rsid w:val="007B3067"/>
    <w:rsid w:val="007B3FEA"/>
    <w:rsid w:val="007B43A5"/>
    <w:rsid w:val="007B4DA8"/>
    <w:rsid w:val="007B5AD4"/>
    <w:rsid w:val="007B6C3B"/>
    <w:rsid w:val="007B7C7A"/>
    <w:rsid w:val="007B7E92"/>
    <w:rsid w:val="007C00F0"/>
    <w:rsid w:val="007C215B"/>
    <w:rsid w:val="007C2818"/>
    <w:rsid w:val="007C30C3"/>
    <w:rsid w:val="007C3EA0"/>
    <w:rsid w:val="007C4123"/>
    <w:rsid w:val="007C50A1"/>
    <w:rsid w:val="007C59AF"/>
    <w:rsid w:val="007C60FE"/>
    <w:rsid w:val="007C6F20"/>
    <w:rsid w:val="007C78F5"/>
    <w:rsid w:val="007C7E70"/>
    <w:rsid w:val="007D0021"/>
    <w:rsid w:val="007D1239"/>
    <w:rsid w:val="007D1B68"/>
    <w:rsid w:val="007D1DE8"/>
    <w:rsid w:val="007D2532"/>
    <w:rsid w:val="007D35B8"/>
    <w:rsid w:val="007D3ABB"/>
    <w:rsid w:val="007D45C0"/>
    <w:rsid w:val="007D4BF1"/>
    <w:rsid w:val="007D4D43"/>
    <w:rsid w:val="007D509F"/>
    <w:rsid w:val="007D517C"/>
    <w:rsid w:val="007D59A9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0311"/>
    <w:rsid w:val="007F12E8"/>
    <w:rsid w:val="007F1DE1"/>
    <w:rsid w:val="007F2CFF"/>
    <w:rsid w:val="007F30CC"/>
    <w:rsid w:val="007F4601"/>
    <w:rsid w:val="007F4821"/>
    <w:rsid w:val="007F496F"/>
    <w:rsid w:val="007F5E4C"/>
    <w:rsid w:val="007F63DE"/>
    <w:rsid w:val="007F6494"/>
    <w:rsid w:val="007F6CA5"/>
    <w:rsid w:val="007F70CE"/>
    <w:rsid w:val="007F773E"/>
    <w:rsid w:val="007F787B"/>
    <w:rsid w:val="007F7D4F"/>
    <w:rsid w:val="00800747"/>
    <w:rsid w:val="00801892"/>
    <w:rsid w:val="00801B6D"/>
    <w:rsid w:val="00801BDB"/>
    <w:rsid w:val="00802F8A"/>
    <w:rsid w:val="00803334"/>
    <w:rsid w:val="00804354"/>
    <w:rsid w:val="008044D8"/>
    <w:rsid w:val="00804BFA"/>
    <w:rsid w:val="008060AE"/>
    <w:rsid w:val="00806284"/>
    <w:rsid w:val="00806D14"/>
    <w:rsid w:val="00807291"/>
    <w:rsid w:val="008078F9"/>
    <w:rsid w:val="00807DB4"/>
    <w:rsid w:val="00807E3F"/>
    <w:rsid w:val="00810DC6"/>
    <w:rsid w:val="00811177"/>
    <w:rsid w:val="008112A8"/>
    <w:rsid w:val="008134A0"/>
    <w:rsid w:val="008137CB"/>
    <w:rsid w:val="00813902"/>
    <w:rsid w:val="00813C66"/>
    <w:rsid w:val="008142FC"/>
    <w:rsid w:val="00814533"/>
    <w:rsid w:val="00814688"/>
    <w:rsid w:val="00815EC1"/>
    <w:rsid w:val="00816944"/>
    <w:rsid w:val="00816EEB"/>
    <w:rsid w:val="00817792"/>
    <w:rsid w:val="008212E7"/>
    <w:rsid w:val="00821305"/>
    <w:rsid w:val="0082196F"/>
    <w:rsid w:val="008221F9"/>
    <w:rsid w:val="00822DF0"/>
    <w:rsid w:val="008235B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11F"/>
    <w:rsid w:val="00831499"/>
    <w:rsid w:val="00832CE6"/>
    <w:rsid w:val="00833680"/>
    <w:rsid w:val="00833772"/>
    <w:rsid w:val="00833A1D"/>
    <w:rsid w:val="00833A57"/>
    <w:rsid w:val="00834BBD"/>
    <w:rsid w:val="008350DF"/>
    <w:rsid w:val="0083623A"/>
    <w:rsid w:val="008363BC"/>
    <w:rsid w:val="0083697D"/>
    <w:rsid w:val="0084068B"/>
    <w:rsid w:val="008409E1"/>
    <w:rsid w:val="00842270"/>
    <w:rsid w:val="00842531"/>
    <w:rsid w:val="00842A0E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31C"/>
    <w:rsid w:val="00847669"/>
    <w:rsid w:val="0085043E"/>
    <w:rsid w:val="0085079A"/>
    <w:rsid w:val="00850B6C"/>
    <w:rsid w:val="00850E57"/>
    <w:rsid w:val="0085132F"/>
    <w:rsid w:val="008522D1"/>
    <w:rsid w:val="008546D8"/>
    <w:rsid w:val="008548A5"/>
    <w:rsid w:val="008552C0"/>
    <w:rsid w:val="0085567E"/>
    <w:rsid w:val="00855A4B"/>
    <w:rsid w:val="00856229"/>
    <w:rsid w:val="008566AD"/>
    <w:rsid w:val="0085697C"/>
    <w:rsid w:val="00857949"/>
    <w:rsid w:val="00857C84"/>
    <w:rsid w:val="008608AC"/>
    <w:rsid w:val="0086160C"/>
    <w:rsid w:val="00861EBD"/>
    <w:rsid w:val="00862B7C"/>
    <w:rsid w:val="00862D9C"/>
    <w:rsid w:val="0086319C"/>
    <w:rsid w:val="008642B7"/>
    <w:rsid w:val="00864F0E"/>
    <w:rsid w:val="00866C9A"/>
    <w:rsid w:val="008674DC"/>
    <w:rsid w:val="008679C2"/>
    <w:rsid w:val="00867A27"/>
    <w:rsid w:val="00870CA9"/>
    <w:rsid w:val="00871EEF"/>
    <w:rsid w:val="00872076"/>
    <w:rsid w:val="00872747"/>
    <w:rsid w:val="00872DFB"/>
    <w:rsid w:val="008745B7"/>
    <w:rsid w:val="00874D40"/>
    <w:rsid w:val="008763C6"/>
    <w:rsid w:val="00876B83"/>
    <w:rsid w:val="008770B9"/>
    <w:rsid w:val="00881014"/>
    <w:rsid w:val="0088188C"/>
    <w:rsid w:val="008835F2"/>
    <w:rsid w:val="008839EA"/>
    <w:rsid w:val="00885D2C"/>
    <w:rsid w:val="00885D79"/>
    <w:rsid w:val="0089063A"/>
    <w:rsid w:val="00891890"/>
    <w:rsid w:val="0089202F"/>
    <w:rsid w:val="008931EA"/>
    <w:rsid w:val="00894861"/>
    <w:rsid w:val="0089592E"/>
    <w:rsid w:val="00895A64"/>
    <w:rsid w:val="00895C3E"/>
    <w:rsid w:val="008968D2"/>
    <w:rsid w:val="00896A5B"/>
    <w:rsid w:val="0089728C"/>
    <w:rsid w:val="00897B83"/>
    <w:rsid w:val="008A0B12"/>
    <w:rsid w:val="008A1BAF"/>
    <w:rsid w:val="008A2F2E"/>
    <w:rsid w:val="008A3160"/>
    <w:rsid w:val="008A338F"/>
    <w:rsid w:val="008A3EF5"/>
    <w:rsid w:val="008A4752"/>
    <w:rsid w:val="008A48C1"/>
    <w:rsid w:val="008A5F2C"/>
    <w:rsid w:val="008A6D43"/>
    <w:rsid w:val="008A6F5B"/>
    <w:rsid w:val="008A7CA0"/>
    <w:rsid w:val="008A7CC9"/>
    <w:rsid w:val="008B01CA"/>
    <w:rsid w:val="008B0BD2"/>
    <w:rsid w:val="008B2177"/>
    <w:rsid w:val="008B2741"/>
    <w:rsid w:val="008B296E"/>
    <w:rsid w:val="008B2D71"/>
    <w:rsid w:val="008B32FE"/>
    <w:rsid w:val="008B338D"/>
    <w:rsid w:val="008B5929"/>
    <w:rsid w:val="008B6002"/>
    <w:rsid w:val="008B6072"/>
    <w:rsid w:val="008B72CE"/>
    <w:rsid w:val="008B7760"/>
    <w:rsid w:val="008B7998"/>
    <w:rsid w:val="008B7B3C"/>
    <w:rsid w:val="008C0055"/>
    <w:rsid w:val="008C0171"/>
    <w:rsid w:val="008C08EB"/>
    <w:rsid w:val="008C0AED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58F8"/>
    <w:rsid w:val="008D7760"/>
    <w:rsid w:val="008E0516"/>
    <w:rsid w:val="008E0C5E"/>
    <w:rsid w:val="008E0D6D"/>
    <w:rsid w:val="008E1207"/>
    <w:rsid w:val="008E136E"/>
    <w:rsid w:val="008E15F3"/>
    <w:rsid w:val="008E1A1B"/>
    <w:rsid w:val="008E1E98"/>
    <w:rsid w:val="008E2B33"/>
    <w:rsid w:val="008E3C7B"/>
    <w:rsid w:val="008E5506"/>
    <w:rsid w:val="008E5B56"/>
    <w:rsid w:val="008E6574"/>
    <w:rsid w:val="008E673D"/>
    <w:rsid w:val="008E6824"/>
    <w:rsid w:val="008E6BDA"/>
    <w:rsid w:val="008E7055"/>
    <w:rsid w:val="008E757E"/>
    <w:rsid w:val="008F0547"/>
    <w:rsid w:val="008F0FB9"/>
    <w:rsid w:val="008F11D9"/>
    <w:rsid w:val="008F1509"/>
    <w:rsid w:val="008F24D5"/>
    <w:rsid w:val="008F24DD"/>
    <w:rsid w:val="008F2D5A"/>
    <w:rsid w:val="008F3083"/>
    <w:rsid w:val="008F3F03"/>
    <w:rsid w:val="008F3FB8"/>
    <w:rsid w:val="008F439B"/>
    <w:rsid w:val="008F469C"/>
    <w:rsid w:val="008F472D"/>
    <w:rsid w:val="008F4925"/>
    <w:rsid w:val="008F5B20"/>
    <w:rsid w:val="008F5FF4"/>
    <w:rsid w:val="008F6A21"/>
    <w:rsid w:val="008F6D5E"/>
    <w:rsid w:val="00901A19"/>
    <w:rsid w:val="009028C6"/>
    <w:rsid w:val="009035D0"/>
    <w:rsid w:val="009039F3"/>
    <w:rsid w:val="00903E9F"/>
    <w:rsid w:val="00903FF9"/>
    <w:rsid w:val="009043EF"/>
    <w:rsid w:val="00906C92"/>
    <w:rsid w:val="009073E5"/>
    <w:rsid w:val="00907961"/>
    <w:rsid w:val="00907FBC"/>
    <w:rsid w:val="00910145"/>
    <w:rsid w:val="00910216"/>
    <w:rsid w:val="00910D42"/>
    <w:rsid w:val="00911B85"/>
    <w:rsid w:val="00912267"/>
    <w:rsid w:val="009163AC"/>
    <w:rsid w:val="00916D63"/>
    <w:rsid w:val="009170C5"/>
    <w:rsid w:val="00917116"/>
    <w:rsid w:val="00917232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31F9"/>
    <w:rsid w:val="009260CC"/>
    <w:rsid w:val="00926BF7"/>
    <w:rsid w:val="00926C66"/>
    <w:rsid w:val="0092788B"/>
    <w:rsid w:val="00927C76"/>
    <w:rsid w:val="00927CAD"/>
    <w:rsid w:val="009304DB"/>
    <w:rsid w:val="0093061C"/>
    <w:rsid w:val="00930868"/>
    <w:rsid w:val="00931130"/>
    <w:rsid w:val="00931CF4"/>
    <w:rsid w:val="00931E64"/>
    <w:rsid w:val="009329AC"/>
    <w:rsid w:val="009337D2"/>
    <w:rsid w:val="00933A13"/>
    <w:rsid w:val="009346FE"/>
    <w:rsid w:val="0093483D"/>
    <w:rsid w:val="00934E48"/>
    <w:rsid w:val="00935A41"/>
    <w:rsid w:val="00935D02"/>
    <w:rsid w:val="0093624A"/>
    <w:rsid w:val="009369C3"/>
    <w:rsid w:val="00936B55"/>
    <w:rsid w:val="00936E5C"/>
    <w:rsid w:val="009406F2"/>
    <w:rsid w:val="00941143"/>
    <w:rsid w:val="0094177D"/>
    <w:rsid w:val="00941DCF"/>
    <w:rsid w:val="00941FBE"/>
    <w:rsid w:val="0094291C"/>
    <w:rsid w:val="00943985"/>
    <w:rsid w:val="00944279"/>
    <w:rsid w:val="00944BD3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185"/>
    <w:rsid w:val="00950311"/>
    <w:rsid w:val="00950645"/>
    <w:rsid w:val="009510A8"/>
    <w:rsid w:val="00951C48"/>
    <w:rsid w:val="009522A5"/>
    <w:rsid w:val="009528AA"/>
    <w:rsid w:val="00952B8B"/>
    <w:rsid w:val="009531C6"/>
    <w:rsid w:val="00953202"/>
    <w:rsid w:val="0095329C"/>
    <w:rsid w:val="00953CCA"/>
    <w:rsid w:val="00953D38"/>
    <w:rsid w:val="009540FC"/>
    <w:rsid w:val="009547F7"/>
    <w:rsid w:val="00955137"/>
    <w:rsid w:val="0095516C"/>
    <w:rsid w:val="00955AAA"/>
    <w:rsid w:val="00956EE7"/>
    <w:rsid w:val="00960022"/>
    <w:rsid w:val="00960674"/>
    <w:rsid w:val="00960AE3"/>
    <w:rsid w:val="0096101F"/>
    <w:rsid w:val="009625A9"/>
    <w:rsid w:val="009625CD"/>
    <w:rsid w:val="00962CC8"/>
    <w:rsid w:val="009632AC"/>
    <w:rsid w:val="009634C9"/>
    <w:rsid w:val="00963985"/>
    <w:rsid w:val="00963E06"/>
    <w:rsid w:val="00964660"/>
    <w:rsid w:val="00964DD7"/>
    <w:rsid w:val="00964E7D"/>
    <w:rsid w:val="00964EB6"/>
    <w:rsid w:val="00965000"/>
    <w:rsid w:val="00965125"/>
    <w:rsid w:val="00965196"/>
    <w:rsid w:val="00965350"/>
    <w:rsid w:val="0096580B"/>
    <w:rsid w:val="00965C34"/>
    <w:rsid w:val="00966846"/>
    <w:rsid w:val="009679AB"/>
    <w:rsid w:val="00967D14"/>
    <w:rsid w:val="00967DDD"/>
    <w:rsid w:val="00970732"/>
    <w:rsid w:val="00970924"/>
    <w:rsid w:val="00970C83"/>
    <w:rsid w:val="00971089"/>
    <w:rsid w:val="00971198"/>
    <w:rsid w:val="009711DA"/>
    <w:rsid w:val="009712A6"/>
    <w:rsid w:val="009715D6"/>
    <w:rsid w:val="009717B0"/>
    <w:rsid w:val="00971DEF"/>
    <w:rsid w:val="009738A3"/>
    <w:rsid w:val="009749E3"/>
    <w:rsid w:val="0097588D"/>
    <w:rsid w:val="00975DA9"/>
    <w:rsid w:val="0097617D"/>
    <w:rsid w:val="00976826"/>
    <w:rsid w:val="00976F12"/>
    <w:rsid w:val="0097756B"/>
    <w:rsid w:val="00980441"/>
    <w:rsid w:val="00981593"/>
    <w:rsid w:val="00981876"/>
    <w:rsid w:val="00982244"/>
    <w:rsid w:val="00982B77"/>
    <w:rsid w:val="00982FC8"/>
    <w:rsid w:val="009838CD"/>
    <w:rsid w:val="00983DB9"/>
    <w:rsid w:val="0098556B"/>
    <w:rsid w:val="00985ABA"/>
    <w:rsid w:val="009879A7"/>
    <w:rsid w:val="00991208"/>
    <w:rsid w:val="00992DD8"/>
    <w:rsid w:val="0099350C"/>
    <w:rsid w:val="00993791"/>
    <w:rsid w:val="00993823"/>
    <w:rsid w:val="00994603"/>
    <w:rsid w:val="00994874"/>
    <w:rsid w:val="009956E7"/>
    <w:rsid w:val="00996920"/>
    <w:rsid w:val="00997261"/>
    <w:rsid w:val="0099759C"/>
    <w:rsid w:val="0099793A"/>
    <w:rsid w:val="009A00BD"/>
    <w:rsid w:val="009A04F2"/>
    <w:rsid w:val="009A0528"/>
    <w:rsid w:val="009A0594"/>
    <w:rsid w:val="009A0780"/>
    <w:rsid w:val="009A0DE0"/>
    <w:rsid w:val="009A1BF0"/>
    <w:rsid w:val="009A1F61"/>
    <w:rsid w:val="009A2D82"/>
    <w:rsid w:val="009A2EB4"/>
    <w:rsid w:val="009A3624"/>
    <w:rsid w:val="009A4312"/>
    <w:rsid w:val="009A5698"/>
    <w:rsid w:val="009A577A"/>
    <w:rsid w:val="009A6023"/>
    <w:rsid w:val="009A60C6"/>
    <w:rsid w:val="009A6299"/>
    <w:rsid w:val="009A6302"/>
    <w:rsid w:val="009A6AF8"/>
    <w:rsid w:val="009A71C6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68D2"/>
    <w:rsid w:val="009B6ECD"/>
    <w:rsid w:val="009B7232"/>
    <w:rsid w:val="009B75DA"/>
    <w:rsid w:val="009B7CEE"/>
    <w:rsid w:val="009C070F"/>
    <w:rsid w:val="009C08EC"/>
    <w:rsid w:val="009C11A8"/>
    <w:rsid w:val="009C1AF6"/>
    <w:rsid w:val="009C37CB"/>
    <w:rsid w:val="009C4474"/>
    <w:rsid w:val="009C524D"/>
    <w:rsid w:val="009C53E2"/>
    <w:rsid w:val="009C59D4"/>
    <w:rsid w:val="009C600E"/>
    <w:rsid w:val="009D00CF"/>
    <w:rsid w:val="009D098F"/>
    <w:rsid w:val="009D133E"/>
    <w:rsid w:val="009D1648"/>
    <w:rsid w:val="009D274B"/>
    <w:rsid w:val="009D2B95"/>
    <w:rsid w:val="009D302B"/>
    <w:rsid w:val="009D3B00"/>
    <w:rsid w:val="009D3D7A"/>
    <w:rsid w:val="009D43B2"/>
    <w:rsid w:val="009D5472"/>
    <w:rsid w:val="009D6169"/>
    <w:rsid w:val="009D67CA"/>
    <w:rsid w:val="009D7448"/>
    <w:rsid w:val="009D7B41"/>
    <w:rsid w:val="009D7D90"/>
    <w:rsid w:val="009E0BF7"/>
    <w:rsid w:val="009E0D8F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3D1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E3"/>
    <w:rsid w:val="009F41F8"/>
    <w:rsid w:val="009F50AF"/>
    <w:rsid w:val="009F5B0D"/>
    <w:rsid w:val="009F60EA"/>
    <w:rsid w:val="009F664E"/>
    <w:rsid w:val="009F689F"/>
    <w:rsid w:val="009F7350"/>
    <w:rsid w:val="009F7487"/>
    <w:rsid w:val="009F7F7A"/>
    <w:rsid w:val="00A001AA"/>
    <w:rsid w:val="00A00F41"/>
    <w:rsid w:val="00A01082"/>
    <w:rsid w:val="00A018DB"/>
    <w:rsid w:val="00A01EE3"/>
    <w:rsid w:val="00A0268C"/>
    <w:rsid w:val="00A02C5E"/>
    <w:rsid w:val="00A03925"/>
    <w:rsid w:val="00A04325"/>
    <w:rsid w:val="00A04CE1"/>
    <w:rsid w:val="00A04FB1"/>
    <w:rsid w:val="00A06476"/>
    <w:rsid w:val="00A064A0"/>
    <w:rsid w:val="00A06C1B"/>
    <w:rsid w:val="00A07188"/>
    <w:rsid w:val="00A075BD"/>
    <w:rsid w:val="00A1132A"/>
    <w:rsid w:val="00A13666"/>
    <w:rsid w:val="00A137DB"/>
    <w:rsid w:val="00A138FC"/>
    <w:rsid w:val="00A13A5A"/>
    <w:rsid w:val="00A15A39"/>
    <w:rsid w:val="00A17238"/>
    <w:rsid w:val="00A17C2A"/>
    <w:rsid w:val="00A20372"/>
    <w:rsid w:val="00A208AC"/>
    <w:rsid w:val="00A20A19"/>
    <w:rsid w:val="00A20A7E"/>
    <w:rsid w:val="00A20DD4"/>
    <w:rsid w:val="00A22022"/>
    <w:rsid w:val="00A22262"/>
    <w:rsid w:val="00A22443"/>
    <w:rsid w:val="00A22AAC"/>
    <w:rsid w:val="00A22BF2"/>
    <w:rsid w:val="00A22CE5"/>
    <w:rsid w:val="00A22CE6"/>
    <w:rsid w:val="00A230A2"/>
    <w:rsid w:val="00A23184"/>
    <w:rsid w:val="00A237CC"/>
    <w:rsid w:val="00A23B57"/>
    <w:rsid w:val="00A24238"/>
    <w:rsid w:val="00A2495A"/>
    <w:rsid w:val="00A257A3"/>
    <w:rsid w:val="00A26DA7"/>
    <w:rsid w:val="00A27616"/>
    <w:rsid w:val="00A27CCF"/>
    <w:rsid w:val="00A300A2"/>
    <w:rsid w:val="00A30AB0"/>
    <w:rsid w:val="00A30AF3"/>
    <w:rsid w:val="00A3211E"/>
    <w:rsid w:val="00A32898"/>
    <w:rsid w:val="00A32C2C"/>
    <w:rsid w:val="00A3323E"/>
    <w:rsid w:val="00A332A1"/>
    <w:rsid w:val="00A332AA"/>
    <w:rsid w:val="00A3330A"/>
    <w:rsid w:val="00A34E72"/>
    <w:rsid w:val="00A352F0"/>
    <w:rsid w:val="00A35A54"/>
    <w:rsid w:val="00A369B3"/>
    <w:rsid w:val="00A36BB4"/>
    <w:rsid w:val="00A404D8"/>
    <w:rsid w:val="00A40C3B"/>
    <w:rsid w:val="00A4194C"/>
    <w:rsid w:val="00A41BF8"/>
    <w:rsid w:val="00A41E29"/>
    <w:rsid w:val="00A42301"/>
    <w:rsid w:val="00A44026"/>
    <w:rsid w:val="00A443D5"/>
    <w:rsid w:val="00A44CC7"/>
    <w:rsid w:val="00A44E38"/>
    <w:rsid w:val="00A450FA"/>
    <w:rsid w:val="00A4533A"/>
    <w:rsid w:val="00A46109"/>
    <w:rsid w:val="00A46275"/>
    <w:rsid w:val="00A46677"/>
    <w:rsid w:val="00A4686D"/>
    <w:rsid w:val="00A468AD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6B2B"/>
    <w:rsid w:val="00A57075"/>
    <w:rsid w:val="00A5782C"/>
    <w:rsid w:val="00A57E92"/>
    <w:rsid w:val="00A60014"/>
    <w:rsid w:val="00A61867"/>
    <w:rsid w:val="00A61D97"/>
    <w:rsid w:val="00A62236"/>
    <w:rsid w:val="00A625E3"/>
    <w:rsid w:val="00A62D54"/>
    <w:rsid w:val="00A63064"/>
    <w:rsid w:val="00A636D1"/>
    <w:rsid w:val="00A63F18"/>
    <w:rsid w:val="00A63FE9"/>
    <w:rsid w:val="00A64D92"/>
    <w:rsid w:val="00A65AFE"/>
    <w:rsid w:val="00A6608D"/>
    <w:rsid w:val="00A6690B"/>
    <w:rsid w:val="00A66DEB"/>
    <w:rsid w:val="00A66E48"/>
    <w:rsid w:val="00A70B47"/>
    <w:rsid w:val="00A732CD"/>
    <w:rsid w:val="00A7582C"/>
    <w:rsid w:val="00A76B1A"/>
    <w:rsid w:val="00A771F8"/>
    <w:rsid w:val="00A773AE"/>
    <w:rsid w:val="00A774DE"/>
    <w:rsid w:val="00A775B7"/>
    <w:rsid w:val="00A776A2"/>
    <w:rsid w:val="00A77BF3"/>
    <w:rsid w:val="00A806EA"/>
    <w:rsid w:val="00A81194"/>
    <w:rsid w:val="00A8170D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1A4F"/>
    <w:rsid w:val="00A92DBD"/>
    <w:rsid w:val="00A92FE3"/>
    <w:rsid w:val="00A93063"/>
    <w:rsid w:val="00A93438"/>
    <w:rsid w:val="00A94550"/>
    <w:rsid w:val="00A94B05"/>
    <w:rsid w:val="00A95E43"/>
    <w:rsid w:val="00A966A1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5C7"/>
    <w:rsid w:val="00AA5682"/>
    <w:rsid w:val="00AA5D76"/>
    <w:rsid w:val="00AA5E83"/>
    <w:rsid w:val="00AA5FDD"/>
    <w:rsid w:val="00AA69E3"/>
    <w:rsid w:val="00AA702A"/>
    <w:rsid w:val="00AB0C57"/>
    <w:rsid w:val="00AB19D0"/>
    <w:rsid w:val="00AB1FDB"/>
    <w:rsid w:val="00AB2FA2"/>
    <w:rsid w:val="00AB43E8"/>
    <w:rsid w:val="00AB46CD"/>
    <w:rsid w:val="00AB49EF"/>
    <w:rsid w:val="00AB63CB"/>
    <w:rsid w:val="00AB6E28"/>
    <w:rsid w:val="00AB7003"/>
    <w:rsid w:val="00AC0291"/>
    <w:rsid w:val="00AC050B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D01C9"/>
    <w:rsid w:val="00AD0838"/>
    <w:rsid w:val="00AD17FC"/>
    <w:rsid w:val="00AD2188"/>
    <w:rsid w:val="00AD2CB2"/>
    <w:rsid w:val="00AD2E24"/>
    <w:rsid w:val="00AD4254"/>
    <w:rsid w:val="00AD66F5"/>
    <w:rsid w:val="00AD679B"/>
    <w:rsid w:val="00AD6A97"/>
    <w:rsid w:val="00AD6B9C"/>
    <w:rsid w:val="00AD6DBC"/>
    <w:rsid w:val="00AD7C95"/>
    <w:rsid w:val="00AE22BE"/>
    <w:rsid w:val="00AE2B07"/>
    <w:rsid w:val="00AE2BCB"/>
    <w:rsid w:val="00AE2EE7"/>
    <w:rsid w:val="00AE39AD"/>
    <w:rsid w:val="00AE6184"/>
    <w:rsid w:val="00AE6605"/>
    <w:rsid w:val="00AE7096"/>
    <w:rsid w:val="00AE7D4A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6AD2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49A4"/>
    <w:rsid w:val="00B15224"/>
    <w:rsid w:val="00B156E1"/>
    <w:rsid w:val="00B16402"/>
    <w:rsid w:val="00B16842"/>
    <w:rsid w:val="00B169F3"/>
    <w:rsid w:val="00B16EFF"/>
    <w:rsid w:val="00B17073"/>
    <w:rsid w:val="00B1745B"/>
    <w:rsid w:val="00B17F6A"/>
    <w:rsid w:val="00B2052E"/>
    <w:rsid w:val="00B20645"/>
    <w:rsid w:val="00B2101E"/>
    <w:rsid w:val="00B219F2"/>
    <w:rsid w:val="00B21D67"/>
    <w:rsid w:val="00B2208A"/>
    <w:rsid w:val="00B22724"/>
    <w:rsid w:val="00B22B2D"/>
    <w:rsid w:val="00B22BDA"/>
    <w:rsid w:val="00B22FCA"/>
    <w:rsid w:val="00B23A7D"/>
    <w:rsid w:val="00B23AA2"/>
    <w:rsid w:val="00B23F31"/>
    <w:rsid w:val="00B253CB"/>
    <w:rsid w:val="00B26219"/>
    <w:rsid w:val="00B26468"/>
    <w:rsid w:val="00B270D0"/>
    <w:rsid w:val="00B277C3"/>
    <w:rsid w:val="00B3012A"/>
    <w:rsid w:val="00B30267"/>
    <w:rsid w:val="00B30581"/>
    <w:rsid w:val="00B3161F"/>
    <w:rsid w:val="00B319E5"/>
    <w:rsid w:val="00B33477"/>
    <w:rsid w:val="00B342ED"/>
    <w:rsid w:val="00B34E6A"/>
    <w:rsid w:val="00B35570"/>
    <w:rsid w:val="00B35933"/>
    <w:rsid w:val="00B36466"/>
    <w:rsid w:val="00B367A7"/>
    <w:rsid w:val="00B3740F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D33"/>
    <w:rsid w:val="00B43F32"/>
    <w:rsid w:val="00B44773"/>
    <w:rsid w:val="00B44EF3"/>
    <w:rsid w:val="00B45325"/>
    <w:rsid w:val="00B45440"/>
    <w:rsid w:val="00B461D1"/>
    <w:rsid w:val="00B468A2"/>
    <w:rsid w:val="00B46980"/>
    <w:rsid w:val="00B4708C"/>
    <w:rsid w:val="00B47B58"/>
    <w:rsid w:val="00B509D3"/>
    <w:rsid w:val="00B517C5"/>
    <w:rsid w:val="00B51CCA"/>
    <w:rsid w:val="00B527A7"/>
    <w:rsid w:val="00B52A9E"/>
    <w:rsid w:val="00B53523"/>
    <w:rsid w:val="00B54600"/>
    <w:rsid w:val="00B546F9"/>
    <w:rsid w:val="00B550FF"/>
    <w:rsid w:val="00B554E5"/>
    <w:rsid w:val="00B57188"/>
    <w:rsid w:val="00B57366"/>
    <w:rsid w:val="00B6081A"/>
    <w:rsid w:val="00B6222A"/>
    <w:rsid w:val="00B62D53"/>
    <w:rsid w:val="00B62E59"/>
    <w:rsid w:val="00B63083"/>
    <w:rsid w:val="00B644C6"/>
    <w:rsid w:val="00B645C2"/>
    <w:rsid w:val="00B64A12"/>
    <w:rsid w:val="00B66F2E"/>
    <w:rsid w:val="00B7029B"/>
    <w:rsid w:val="00B71BE3"/>
    <w:rsid w:val="00B71C35"/>
    <w:rsid w:val="00B71E9C"/>
    <w:rsid w:val="00B724A6"/>
    <w:rsid w:val="00B72868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180"/>
    <w:rsid w:val="00B8163C"/>
    <w:rsid w:val="00B81D5B"/>
    <w:rsid w:val="00B81F3A"/>
    <w:rsid w:val="00B82A4C"/>
    <w:rsid w:val="00B830D3"/>
    <w:rsid w:val="00B84680"/>
    <w:rsid w:val="00B84828"/>
    <w:rsid w:val="00B85254"/>
    <w:rsid w:val="00B86D3C"/>
    <w:rsid w:val="00B87004"/>
    <w:rsid w:val="00B87B87"/>
    <w:rsid w:val="00B905DE"/>
    <w:rsid w:val="00B9077D"/>
    <w:rsid w:val="00B93434"/>
    <w:rsid w:val="00B94824"/>
    <w:rsid w:val="00B95A1D"/>
    <w:rsid w:val="00B95BE2"/>
    <w:rsid w:val="00B95FE3"/>
    <w:rsid w:val="00B97549"/>
    <w:rsid w:val="00BA0044"/>
    <w:rsid w:val="00BA05E1"/>
    <w:rsid w:val="00BA07DA"/>
    <w:rsid w:val="00BA1EB5"/>
    <w:rsid w:val="00BA2792"/>
    <w:rsid w:val="00BA283B"/>
    <w:rsid w:val="00BA2C3A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62E"/>
    <w:rsid w:val="00BB6B20"/>
    <w:rsid w:val="00BB7406"/>
    <w:rsid w:val="00BB7ED2"/>
    <w:rsid w:val="00BC026B"/>
    <w:rsid w:val="00BC04DE"/>
    <w:rsid w:val="00BC11F4"/>
    <w:rsid w:val="00BC1485"/>
    <w:rsid w:val="00BC18BD"/>
    <w:rsid w:val="00BC1CFA"/>
    <w:rsid w:val="00BC1E7E"/>
    <w:rsid w:val="00BC2969"/>
    <w:rsid w:val="00BC2D61"/>
    <w:rsid w:val="00BC4462"/>
    <w:rsid w:val="00BC4542"/>
    <w:rsid w:val="00BC4635"/>
    <w:rsid w:val="00BC558E"/>
    <w:rsid w:val="00BC573A"/>
    <w:rsid w:val="00BC575F"/>
    <w:rsid w:val="00BC5A47"/>
    <w:rsid w:val="00BC5B40"/>
    <w:rsid w:val="00BC61DA"/>
    <w:rsid w:val="00BC631C"/>
    <w:rsid w:val="00BC6AA0"/>
    <w:rsid w:val="00BC753C"/>
    <w:rsid w:val="00BD0DD5"/>
    <w:rsid w:val="00BD193D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6A7"/>
    <w:rsid w:val="00BE0824"/>
    <w:rsid w:val="00BE098B"/>
    <w:rsid w:val="00BE0D9A"/>
    <w:rsid w:val="00BE1499"/>
    <w:rsid w:val="00BE23BA"/>
    <w:rsid w:val="00BE2401"/>
    <w:rsid w:val="00BE2D33"/>
    <w:rsid w:val="00BE31B2"/>
    <w:rsid w:val="00BE4704"/>
    <w:rsid w:val="00BE4CA9"/>
    <w:rsid w:val="00BE56F4"/>
    <w:rsid w:val="00BE5DEA"/>
    <w:rsid w:val="00BE7024"/>
    <w:rsid w:val="00BE78C4"/>
    <w:rsid w:val="00BE7B61"/>
    <w:rsid w:val="00BE7D58"/>
    <w:rsid w:val="00BF0571"/>
    <w:rsid w:val="00BF072D"/>
    <w:rsid w:val="00BF13D4"/>
    <w:rsid w:val="00BF200C"/>
    <w:rsid w:val="00BF20CB"/>
    <w:rsid w:val="00BF25BA"/>
    <w:rsid w:val="00BF29FE"/>
    <w:rsid w:val="00BF2B11"/>
    <w:rsid w:val="00BF2D40"/>
    <w:rsid w:val="00BF37A9"/>
    <w:rsid w:val="00BF3D7B"/>
    <w:rsid w:val="00BF3EBE"/>
    <w:rsid w:val="00BF3FD9"/>
    <w:rsid w:val="00BF58D6"/>
    <w:rsid w:val="00BF5BB9"/>
    <w:rsid w:val="00BF60D4"/>
    <w:rsid w:val="00BF66B8"/>
    <w:rsid w:val="00BF7951"/>
    <w:rsid w:val="00C0018D"/>
    <w:rsid w:val="00C00313"/>
    <w:rsid w:val="00C00E6F"/>
    <w:rsid w:val="00C01FD1"/>
    <w:rsid w:val="00C02722"/>
    <w:rsid w:val="00C02A6D"/>
    <w:rsid w:val="00C02E90"/>
    <w:rsid w:val="00C02EF0"/>
    <w:rsid w:val="00C045F9"/>
    <w:rsid w:val="00C04AFA"/>
    <w:rsid w:val="00C05519"/>
    <w:rsid w:val="00C0595B"/>
    <w:rsid w:val="00C05EF8"/>
    <w:rsid w:val="00C064F9"/>
    <w:rsid w:val="00C0730E"/>
    <w:rsid w:val="00C1010C"/>
    <w:rsid w:val="00C1078F"/>
    <w:rsid w:val="00C10F62"/>
    <w:rsid w:val="00C11041"/>
    <w:rsid w:val="00C1165F"/>
    <w:rsid w:val="00C11BCF"/>
    <w:rsid w:val="00C125C6"/>
    <w:rsid w:val="00C127F7"/>
    <w:rsid w:val="00C13E4F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23A"/>
    <w:rsid w:val="00C202C3"/>
    <w:rsid w:val="00C20947"/>
    <w:rsid w:val="00C21012"/>
    <w:rsid w:val="00C211FC"/>
    <w:rsid w:val="00C21E2A"/>
    <w:rsid w:val="00C22C10"/>
    <w:rsid w:val="00C22C1B"/>
    <w:rsid w:val="00C23770"/>
    <w:rsid w:val="00C23D05"/>
    <w:rsid w:val="00C23E80"/>
    <w:rsid w:val="00C24613"/>
    <w:rsid w:val="00C24E01"/>
    <w:rsid w:val="00C262F1"/>
    <w:rsid w:val="00C26A0C"/>
    <w:rsid w:val="00C300BD"/>
    <w:rsid w:val="00C306CC"/>
    <w:rsid w:val="00C315C9"/>
    <w:rsid w:val="00C31E5A"/>
    <w:rsid w:val="00C3242A"/>
    <w:rsid w:val="00C32688"/>
    <w:rsid w:val="00C32875"/>
    <w:rsid w:val="00C32935"/>
    <w:rsid w:val="00C32FF4"/>
    <w:rsid w:val="00C33DDD"/>
    <w:rsid w:val="00C34CE6"/>
    <w:rsid w:val="00C3594F"/>
    <w:rsid w:val="00C3635A"/>
    <w:rsid w:val="00C37621"/>
    <w:rsid w:val="00C37624"/>
    <w:rsid w:val="00C376D0"/>
    <w:rsid w:val="00C377D2"/>
    <w:rsid w:val="00C402B0"/>
    <w:rsid w:val="00C40308"/>
    <w:rsid w:val="00C40B67"/>
    <w:rsid w:val="00C4175A"/>
    <w:rsid w:val="00C41D4C"/>
    <w:rsid w:val="00C43F8F"/>
    <w:rsid w:val="00C44E09"/>
    <w:rsid w:val="00C44FB5"/>
    <w:rsid w:val="00C45162"/>
    <w:rsid w:val="00C457BD"/>
    <w:rsid w:val="00C463D9"/>
    <w:rsid w:val="00C46951"/>
    <w:rsid w:val="00C46B6F"/>
    <w:rsid w:val="00C475AE"/>
    <w:rsid w:val="00C475F0"/>
    <w:rsid w:val="00C4793C"/>
    <w:rsid w:val="00C47BAF"/>
    <w:rsid w:val="00C50071"/>
    <w:rsid w:val="00C50718"/>
    <w:rsid w:val="00C50783"/>
    <w:rsid w:val="00C50B84"/>
    <w:rsid w:val="00C51A3C"/>
    <w:rsid w:val="00C51F8B"/>
    <w:rsid w:val="00C5208A"/>
    <w:rsid w:val="00C52BA4"/>
    <w:rsid w:val="00C52E1B"/>
    <w:rsid w:val="00C52FD3"/>
    <w:rsid w:val="00C53418"/>
    <w:rsid w:val="00C5492A"/>
    <w:rsid w:val="00C54D5F"/>
    <w:rsid w:val="00C554D2"/>
    <w:rsid w:val="00C56032"/>
    <w:rsid w:val="00C56BDF"/>
    <w:rsid w:val="00C56BFC"/>
    <w:rsid w:val="00C56FAD"/>
    <w:rsid w:val="00C57508"/>
    <w:rsid w:val="00C601EE"/>
    <w:rsid w:val="00C60BDE"/>
    <w:rsid w:val="00C61027"/>
    <w:rsid w:val="00C61DFD"/>
    <w:rsid w:val="00C62C6A"/>
    <w:rsid w:val="00C637AB"/>
    <w:rsid w:val="00C6391B"/>
    <w:rsid w:val="00C63A18"/>
    <w:rsid w:val="00C65480"/>
    <w:rsid w:val="00C66CD4"/>
    <w:rsid w:val="00C66F28"/>
    <w:rsid w:val="00C66F84"/>
    <w:rsid w:val="00C70890"/>
    <w:rsid w:val="00C714A2"/>
    <w:rsid w:val="00C71EC9"/>
    <w:rsid w:val="00C7232A"/>
    <w:rsid w:val="00C723FF"/>
    <w:rsid w:val="00C724F6"/>
    <w:rsid w:val="00C727B1"/>
    <w:rsid w:val="00C7306F"/>
    <w:rsid w:val="00C7349F"/>
    <w:rsid w:val="00C73657"/>
    <w:rsid w:val="00C74DBA"/>
    <w:rsid w:val="00C75711"/>
    <w:rsid w:val="00C759F9"/>
    <w:rsid w:val="00C772F3"/>
    <w:rsid w:val="00C77577"/>
    <w:rsid w:val="00C77940"/>
    <w:rsid w:val="00C77C88"/>
    <w:rsid w:val="00C81C47"/>
    <w:rsid w:val="00C81EC7"/>
    <w:rsid w:val="00C82000"/>
    <w:rsid w:val="00C82047"/>
    <w:rsid w:val="00C8307C"/>
    <w:rsid w:val="00C83EB2"/>
    <w:rsid w:val="00C84C25"/>
    <w:rsid w:val="00C85333"/>
    <w:rsid w:val="00C8737B"/>
    <w:rsid w:val="00C8796B"/>
    <w:rsid w:val="00C879AB"/>
    <w:rsid w:val="00C87C1A"/>
    <w:rsid w:val="00C9040F"/>
    <w:rsid w:val="00C916F9"/>
    <w:rsid w:val="00C918D0"/>
    <w:rsid w:val="00C91A84"/>
    <w:rsid w:val="00C92AC3"/>
    <w:rsid w:val="00C92EE0"/>
    <w:rsid w:val="00C93980"/>
    <w:rsid w:val="00C9484C"/>
    <w:rsid w:val="00C948C5"/>
    <w:rsid w:val="00C94A45"/>
    <w:rsid w:val="00C94F5D"/>
    <w:rsid w:val="00C95DFD"/>
    <w:rsid w:val="00C97345"/>
    <w:rsid w:val="00C975CE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A6"/>
    <w:rsid w:val="00CA79E3"/>
    <w:rsid w:val="00CB06E0"/>
    <w:rsid w:val="00CB0BF9"/>
    <w:rsid w:val="00CB0CBD"/>
    <w:rsid w:val="00CB1210"/>
    <w:rsid w:val="00CB16FF"/>
    <w:rsid w:val="00CB3113"/>
    <w:rsid w:val="00CB3E85"/>
    <w:rsid w:val="00CB3E99"/>
    <w:rsid w:val="00CB4405"/>
    <w:rsid w:val="00CB5928"/>
    <w:rsid w:val="00CB5930"/>
    <w:rsid w:val="00CB6521"/>
    <w:rsid w:val="00CB7CB5"/>
    <w:rsid w:val="00CB7DD6"/>
    <w:rsid w:val="00CC034A"/>
    <w:rsid w:val="00CC1B50"/>
    <w:rsid w:val="00CC20AA"/>
    <w:rsid w:val="00CC2AF4"/>
    <w:rsid w:val="00CC3148"/>
    <w:rsid w:val="00CC3764"/>
    <w:rsid w:val="00CC391C"/>
    <w:rsid w:val="00CC41BC"/>
    <w:rsid w:val="00CC469C"/>
    <w:rsid w:val="00CC5646"/>
    <w:rsid w:val="00CC58E0"/>
    <w:rsid w:val="00CC60DA"/>
    <w:rsid w:val="00CC6417"/>
    <w:rsid w:val="00CC7057"/>
    <w:rsid w:val="00CC7AA8"/>
    <w:rsid w:val="00CC7F75"/>
    <w:rsid w:val="00CD020D"/>
    <w:rsid w:val="00CD1AA2"/>
    <w:rsid w:val="00CD2FB4"/>
    <w:rsid w:val="00CD30A4"/>
    <w:rsid w:val="00CD3DA5"/>
    <w:rsid w:val="00CD3EFD"/>
    <w:rsid w:val="00CD4027"/>
    <w:rsid w:val="00CD43C3"/>
    <w:rsid w:val="00CD44E7"/>
    <w:rsid w:val="00CD532C"/>
    <w:rsid w:val="00CD60AE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E6619"/>
    <w:rsid w:val="00CF1256"/>
    <w:rsid w:val="00CF2296"/>
    <w:rsid w:val="00CF2EEF"/>
    <w:rsid w:val="00CF3685"/>
    <w:rsid w:val="00CF3B45"/>
    <w:rsid w:val="00CF442E"/>
    <w:rsid w:val="00CF543D"/>
    <w:rsid w:val="00CF6E22"/>
    <w:rsid w:val="00CF76BF"/>
    <w:rsid w:val="00D01395"/>
    <w:rsid w:val="00D014F1"/>
    <w:rsid w:val="00D020CC"/>
    <w:rsid w:val="00D03A89"/>
    <w:rsid w:val="00D03DF1"/>
    <w:rsid w:val="00D044DF"/>
    <w:rsid w:val="00D04E06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3FCA"/>
    <w:rsid w:val="00D150FF"/>
    <w:rsid w:val="00D155FF"/>
    <w:rsid w:val="00D15AB9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27C1A"/>
    <w:rsid w:val="00D317DF"/>
    <w:rsid w:val="00D31F74"/>
    <w:rsid w:val="00D34049"/>
    <w:rsid w:val="00D34123"/>
    <w:rsid w:val="00D3531F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30F"/>
    <w:rsid w:val="00D46BBF"/>
    <w:rsid w:val="00D46F7A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C4"/>
    <w:rsid w:val="00D54ACE"/>
    <w:rsid w:val="00D54B47"/>
    <w:rsid w:val="00D550A6"/>
    <w:rsid w:val="00D5570F"/>
    <w:rsid w:val="00D55EA4"/>
    <w:rsid w:val="00D55F39"/>
    <w:rsid w:val="00D57173"/>
    <w:rsid w:val="00D60A0B"/>
    <w:rsid w:val="00D61759"/>
    <w:rsid w:val="00D623B7"/>
    <w:rsid w:val="00D62F4D"/>
    <w:rsid w:val="00D6356F"/>
    <w:rsid w:val="00D64241"/>
    <w:rsid w:val="00D64477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728"/>
    <w:rsid w:val="00D75A59"/>
    <w:rsid w:val="00D77A93"/>
    <w:rsid w:val="00D808E3"/>
    <w:rsid w:val="00D816E8"/>
    <w:rsid w:val="00D81731"/>
    <w:rsid w:val="00D82535"/>
    <w:rsid w:val="00D827A9"/>
    <w:rsid w:val="00D82FF0"/>
    <w:rsid w:val="00D83618"/>
    <w:rsid w:val="00D85DB6"/>
    <w:rsid w:val="00D8608B"/>
    <w:rsid w:val="00D86576"/>
    <w:rsid w:val="00D86A61"/>
    <w:rsid w:val="00D86C4C"/>
    <w:rsid w:val="00D8728B"/>
    <w:rsid w:val="00D90B42"/>
    <w:rsid w:val="00D91F79"/>
    <w:rsid w:val="00D931BF"/>
    <w:rsid w:val="00D935E5"/>
    <w:rsid w:val="00D94176"/>
    <w:rsid w:val="00D9542B"/>
    <w:rsid w:val="00D9579E"/>
    <w:rsid w:val="00D959C3"/>
    <w:rsid w:val="00D964BC"/>
    <w:rsid w:val="00D965CE"/>
    <w:rsid w:val="00D971EB"/>
    <w:rsid w:val="00D97833"/>
    <w:rsid w:val="00DA0E34"/>
    <w:rsid w:val="00DA2187"/>
    <w:rsid w:val="00DA26C0"/>
    <w:rsid w:val="00DA2C53"/>
    <w:rsid w:val="00DA32B2"/>
    <w:rsid w:val="00DA5B0E"/>
    <w:rsid w:val="00DA5FEF"/>
    <w:rsid w:val="00DA6172"/>
    <w:rsid w:val="00DA69B4"/>
    <w:rsid w:val="00DA7A51"/>
    <w:rsid w:val="00DB0620"/>
    <w:rsid w:val="00DB089E"/>
    <w:rsid w:val="00DB2CF3"/>
    <w:rsid w:val="00DB329D"/>
    <w:rsid w:val="00DB3A42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1F9E"/>
    <w:rsid w:val="00DC2235"/>
    <w:rsid w:val="00DC3170"/>
    <w:rsid w:val="00DC33BC"/>
    <w:rsid w:val="00DC4333"/>
    <w:rsid w:val="00DC47FE"/>
    <w:rsid w:val="00DC4C1F"/>
    <w:rsid w:val="00DC4C62"/>
    <w:rsid w:val="00DC4EE2"/>
    <w:rsid w:val="00DC5000"/>
    <w:rsid w:val="00DC5394"/>
    <w:rsid w:val="00DC55B1"/>
    <w:rsid w:val="00DC59ED"/>
    <w:rsid w:val="00DC677E"/>
    <w:rsid w:val="00DC726B"/>
    <w:rsid w:val="00DC72F1"/>
    <w:rsid w:val="00DC7533"/>
    <w:rsid w:val="00DD0DD1"/>
    <w:rsid w:val="00DD1102"/>
    <w:rsid w:val="00DD285F"/>
    <w:rsid w:val="00DD2FA1"/>
    <w:rsid w:val="00DD3231"/>
    <w:rsid w:val="00DD36C9"/>
    <w:rsid w:val="00DD396F"/>
    <w:rsid w:val="00DD3F15"/>
    <w:rsid w:val="00DD4417"/>
    <w:rsid w:val="00DD45D3"/>
    <w:rsid w:val="00DD50AD"/>
    <w:rsid w:val="00DD577B"/>
    <w:rsid w:val="00DD5A1E"/>
    <w:rsid w:val="00DD5C49"/>
    <w:rsid w:val="00DD6053"/>
    <w:rsid w:val="00DD62BC"/>
    <w:rsid w:val="00DD633C"/>
    <w:rsid w:val="00DD76CF"/>
    <w:rsid w:val="00DD784F"/>
    <w:rsid w:val="00DE0D55"/>
    <w:rsid w:val="00DE15A4"/>
    <w:rsid w:val="00DE20B9"/>
    <w:rsid w:val="00DE25B4"/>
    <w:rsid w:val="00DE2BA1"/>
    <w:rsid w:val="00DE3244"/>
    <w:rsid w:val="00DE3977"/>
    <w:rsid w:val="00DE4167"/>
    <w:rsid w:val="00DE4BDD"/>
    <w:rsid w:val="00DE6183"/>
    <w:rsid w:val="00DE63CF"/>
    <w:rsid w:val="00DE64D2"/>
    <w:rsid w:val="00DE7800"/>
    <w:rsid w:val="00DE7FDE"/>
    <w:rsid w:val="00DF0408"/>
    <w:rsid w:val="00DF0580"/>
    <w:rsid w:val="00DF0C2B"/>
    <w:rsid w:val="00DF0C49"/>
    <w:rsid w:val="00DF1181"/>
    <w:rsid w:val="00DF27A9"/>
    <w:rsid w:val="00DF294D"/>
    <w:rsid w:val="00DF2B88"/>
    <w:rsid w:val="00DF3381"/>
    <w:rsid w:val="00DF3C80"/>
    <w:rsid w:val="00DF3CC1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53"/>
    <w:rsid w:val="00DF73AC"/>
    <w:rsid w:val="00DF77AB"/>
    <w:rsid w:val="00E00777"/>
    <w:rsid w:val="00E01925"/>
    <w:rsid w:val="00E024B1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5C6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1A74"/>
    <w:rsid w:val="00E22F19"/>
    <w:rsid w:val="00E23337"/>
    <w:rsid w:val="00E23807"/>
    <w:rsid w:val="00E24182"/>
    <w:rsid w:val="00E2421B"/>
    <w:rsid w:val="00E25FF6"/>
    <w:rsid w:val="00E266BA"/>
    <w:rsid w:val="00E26A03"/>
    <w:rsid w:val="00E27369"/>
    <w:rsid w:val="00E27870"/>
    <w:rsid w:val="00E27BE8"/>
    <w:rsid w:val="00E30390"/>
    <w:rsid w:val="00E314CB"/>
    <w:rsid w:val="00E31703"/>
    <w:rsid w:val="00E31966"/>
    <w:rsid w:val="00E32796"/>
    <w:rsid w:val="00E32B57"/>
    <w:rsid w:val="00E344B3"/>
    <w:rsid w:val="00E34D7E"/>
    <w:rsid w:val="00E352E8"/>
    <w:rsid w:val="00E377F5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BBD"/>
    <w:rsid w:val="00E54C7F"/>
    <w:rsid w:val="00E55003"/>
    <w:rsid w:val="00E5501C"/>
    <w:rsid w:val="00E55B9D"/>
    <w:rsid w:val="00E56889"/>
    <w:rsid w:val="00E56C54"/>
    <w:rsid w:val="00E57846"/>
    <w:rsid w:val="00E57864"/>
    <w:rsid w:val="00E57CFD"/>
    <w:rsid w:val="00E57F40"/>
    <w:rsid w:val="00E6011D"/>
    <w:rsid w:val="00E60FE8"/>
    <w:rsid w:val="00E61926"/>
    <w:rsid w:val="00E61A5E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67A01"/>
    <w:rsid w:val="00E7054C"/>
    <w:rsid w:val="00E7067F"/>
    <w:rsid w:val="00E71148"/>
    <w:rsid w:val="00E71A4C"/>
    <w:rsid w:val="00E71F8B"/>
    <w:rsid w:val="00E720A4"/>
    <w:rsid w:val="00E7301D"/>
    <w:rsid w:val="00E73196"/>
    <w:rsid w:val="00E73552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48F8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0D1"/>
    <w:rsid w:val="00EB169C"/>
    <w:rsid w:val="00EB201D"/>
    <w:rsid w:val="00EB299B"/>
    <w:rsid w:val="00EB2A48"/>
    <w:rsid w:val="00EB3A35"/>
    <w:rsid w:val="00EB4011"/>
    <w:rsid w:val="00EB4BD6"/>
    <w:rsid w:val="00EB55ED"/>
    <w:rsid w:val="00EB6B9B"/>
    <w:rsid w:val="00EB6F0A"/>
    <w:rsid w:val="00EB78B4"/>
    <w:rsid w:val="00EC0717"/>
    <w:rsid w:val="00EC08E9"/>
    <w:rsid w:val="00EC0FF7"/>
    <w:rsid w:val="00EC1327"/>
    <w:rsid w:val="00EC145F"/>
    <w:rsid w:val="00EC1C8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C7839"/>
    <w:rsid w:val="00EC788C"/>
    <w:rsid w:val="00ED0355"/>
    <w:rsid w:val="00ED07D3"/>
    <w:rsid w:val="00ED0894"/>
    <w:rsid w:val="00ED105A"/>
    <w:rsid w:val="00ED1409"/>
    <w:rsid w:val="00ED15A7"/>
    <w:rsid w:val="00ED1EA2"/>
    <w:rsid w:val="00ED2287"/>
    <w:rsid w:val="00ED28EA"/>
    <w:rsid w:val="00ED2D74"/>
    <w:rsid w:val="00ED3423"/>
    <w:rsid w:val="00ED3494"/>
    <w:rsid w:val="00ED37CE"/>
    <w:rsid w:val="00ED3EF5"/>
    <w:rsid w:val="00ED41BC"/>
    <w:rsid w:val="00ED41DD"/>
    <w:rsid w:val="00ED5B87"/>
    <w:rsid w:val="00ED68F4"/>
    <w:rsid w:val="00ED6AB2"/>
    <w:rsid w:val="00ED75D8"/>
    <w:rsid w:val="00ED7A26"/>
    <w:rsid w:val="00EE0B02"/>
    <w:rsid w:val="00EE11DF"/>
    <w:rsid w:val="00EE1ABB"/>
    <w:rsid w:val="00EE1D24"/>
    <w:rsid w:val="00EE1EB6"/>
    <w:rsid w:val="00EE2754"/>
    <w:rsid w:val="00EE3948"/>
    <w:rsid w:val="00EE3B80"/>
    <w:rsid w:val="00EE3EB9"/>
    <w:rsid w:val="00EE5707"/>
    <w:rsid w:val="00EE5E10"/>
    <w:rsid w:val="00EE693A"/>
    <w:rsid w:val="00EE794D"/>
    <w:rsid w:val="00EE7B1A"/>
    <w:rsid w:val="00EF1D22"/>
    <w:rsid w:val="00EF29ED"/>
    <w:rsid w:val="00EF2C6B"/>
    <w:rsid w:val="00EF321C"/>
    <w:rsid w:val="00EF3490"/>
    <w:rsid w:val="00EF386F"/>
    <w:rsid w:val="00EF3AE5"/>
    <w:rsid w:val="00EF3C2E"/>
    <w:rsid w:val="00EF4981"/>
    <w:rsid w:val="00EF6935"/>
    <w:rsid w:val="00EF74FA"/>
    <w:rsid w:val="00EF77F4"/>
    <w:rsid w:val="00EF7969"/>
    <w:rsid w:val="00F00A7D"/>
    <w:rsid w:val="00F01CC7"/>
    <w:rsid w:val="00F02041"/>
    <w:rsid w:val="00F0313F"/>
    <w:rsid w:val="00F03374"/>
    <w:rsid w:val="00F0349C"/>
    <w:rsid w:val="00F037BA"/>
    <w:rsid w:val="00F03F75"/>
    <w:rsid w:val="00F04005"/>
    <w:rsid w:val="00F04055"/>
    <w:rsid w:val="00F04178"/>
    <w:rsid w:val="00F0455C"/>
    <w:rsid w:val="00F055DC"/>
    <w:rsid w:val="00F05645"/>
    <w:rsid w:val="00F05CCA"/>
    <w:rsid w:val="00F066FE"/>
    <w:rsid w:val="00F06702"/>
    <w:rsid w:val="00F0736E"/>
    <w:rsid w:val="00F07371"/>
    <w:rsid w:val="00F07B0A"/>
    <w:rsid w:val="00F07F34"/>
    <w:rsid w:val="00F1089B"/>
    <w:rsid w:val="00F11530"/>
    <w:rsid w:val="00F11B77"/>
    <w:rsid w:val="00F11C8D"/>
    <w:rsid w:val="00F1247E"/>
    <w:rsid w:val="00F128FD"/>
    <w:rsid w:val="00F12A2F"/>
    <w:rsid w:val="00F12E0A"/>
    <w:rsid w:val="00F1351D"/>
    <w:rsid w:val="00F1459E"/>
    <w:rsid w:val="00F14920"/>
    <w:rsid w:val="00F1572F"/>
    <w:rsid w:val="00F16452"/>
    <w:rsid w:val="00F16A7A"/>
    <w:rsid w:val="00F175FD"/>
    <w:rsid w:val="00F17E3C"/>
    <w:rsid w:val="00F20098"/>
    <w:rsid w:val="00F202D1"/>
    <w:rsid w:val="00F21085"/>
    <w:rsid w:val="00F21923"/>
    <w:rsid w:val="00F21969"/>
    <w:rsid w:val="00F21985"/>
    <w:rsid w:val="00F21A5B"/>
    <w:rsid w:val="00F22222"/>
    <w:rsid w:val="00F22E5E"/>
    <w:rsid w:val="00F22FEE"/>
    <w:rsid w:val="00F2322F"/>
    <w:rsid w:val="00F23232"/>
    <w:rsid w:val="00F2380E"/>
    <w:rsid w:val="00F23A73"/>
    <w:rsid w:val="00F23DCB"/>
    <w:rsid w:val="00F24173"/>
    <w:rsid w:val="00F24E23"/>
    <w:rsid w:val="00F2585A"/>
    <w:rsid w:val="00F26A79"/>
    <w:rsid w:val="00F27ED5"/>
    <w:rsid w:val="00F302AF"/>
    <w:rsid w:val="00F31172"/>
    <w:rsid w:val="00F322FD"/>
    <w:rsid w:val="00F32BA8"/>
    <w:rsid w:val="00F32EC9"/>
    <w:rsid w:val="00F33079"/>
    <w:rsid w:val="00F330C1"/>
    <w:rsid w:val="00F333EA"/>
    <w:rsid w:val="00F3480B"/>
    <w:rsid w:val="00F34EC9"/>
    <w:rsid w:val="00F34F7F"/>
    <w:rsid w:val="00F353E7"/>
    <w:rsid w:val="00F35965"/>
    <w:rsid w:val="00F37034"/>
    <w:rsid w:val="00F37BB8"/>
    <w:rsid w:val="00F40D61"/>
    <w:rsid w:val="00F40F84"/>
    <w:rsid w:val="00F41141"/>
    <w:rsid w:val="00F4140D"/>
    <w:rsid w:val="00F425BA"/>
    <w:rsid w:val="00F42BCF"/>
    <w:rsid w:val="00F43758"/>
    <w:rsid w:val="00F43DD6"/>
    <w:rsid w:val="00F43E0C"/>
    <w:rsid w:val="00F4412C"/>
    <w:rsid w:val="00F44166"/>
    <w:rsid w:val="00F44566"/>
    <w:rsid w:val="00F44D30"/>
    <w:rsid w:val="00F44EE4"/>
    <w:rsid w:val="00F456A0"/>
    <w:rsid w:val="00F459C0"/>
    <w:rsid w:val="00F46441"/>
    <w:rsid w:val="00F46622"/>
    <w:rsid w:val="00F46E0B"/>
    <w:rsid w:val="00F47990"/>
    <w:rsid w:val="00F50D2B"/>
    <w:rsid w:val="00F51901"/>
    <w:rsid w:val="00F51B25"/>
    <w:rsid w:val="00F5340A"/>
    <w:rsid w:val="00F5349C"/>
    <w:rsid w:val="00F53F92"/>
    <w:rsid w:val="00F54535"/>
    <w:rsid w:val="00F555B0"/>
    <w:rsid w:val="00F557D3"/>
    <w:rsid w:val="00F56E3B"/>
    <w:rsid w:val="00F57517"/>
    <w:rsid w:val="00F607FA"/>
    <w:rsid w:val="00F612A8"/>
    <w:rsid w:val="00F613F8"/>
    <w:rsid w:val="00F61ED2"/>
    <w:rsid w:val="00F6217B"/>
    <w:rsid w:val="00F625AB"/>
    <w:rsid w:val="00F62979"/>
    <w:rsid w:val="00F62E98"/>
    <w:rsid w:val="00F665CD"/>
    <w:rsid w:val="00F702BC"/>
    <w:rsid w:val="00F71332"/>
    <w:rsid w:val="00F71847"/>
    <w:rsid w:val="00F727FE"/>
    <w:rsid w:val="00F72E61"/>
    <w:rsid w:val="00F72F40"/>
    <w:rsid w:val="00F73AA7"/>
    <w:rsid w:val="00F73ED5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0A86"/>
    <w:rsid w:val="00F810CC"/>
    <w:rsid w:val="00F828E9"/>
    <w:rsid w:val="00F83745"/>
    <w:rsid w:val="00F84D77"/>
    <w:rsid w:val="00F851F3"/>
    <w:rsid w:val="00F8612B"/>
    <w:rsid w:val="00F86180"/>
    <w:rsid w:val="00F86F8F"/>
    <w:rsid w:val="00F90501"/>
    <w:rsid w:val="00F91B73"/>
    <w:rsid w:val="00F92C8F"/>
    <w:rsid w:val="00F92D9C"/>
    <w:rsid w:val="00F93319"/>
    <w:rsid w:val="00F94A3A"/>
    <w:rsid w:val="00F94E9B"/>
    <w:rsid w:val="00F95CA4"/>
    <w:rsid w:val="00F95D33"/>
    <w:rsid w:val="00F96D93"/>
    <w:rsid w:val="00F9751F"/>
    <w:rsid w:val="00F97864"/>
    <w:rsid w:val="00F97B9E"/>
    <w:rsid w:val="00F97C06"/>
    <w:rsid w:val="00FA04B4"/>
    <w:rsid w:val="00FA0692"/>
    <w:rsid w:val="00FA09E2"/>
    <w:rsid w:val="00FA0C41"/>
    <w:rsid w:val="00FA1483"/>
    <w:rsid w:val="00FA4490"/>
    <w:rsid w:val="00FA48A7"/>
    <w:rsid w:val="00FA4E8A"/>
    <w:rsid w:val="00FA556B"/>
    <w:rsid w:val="00FA55D1"/>
    <w:rsid w:val="00FA60F5"/>
    <w:rsid w:val="00FA7525"/>
    <w:rsid w:val="00FA7618"/>
    <w:rsid w:val="00FA7E52"/>
    <w:rsid w:val="00FB0B6E"/>
    <w:rsid w:val="00FB1074"/>
    <w:rsid w:val="00FB1174"/>
    <w:rsid w:val="00FB3044"/>
    <w:rsid w:val="00FB3235"/>
    <w:rsid w:val="00FB3258"/>
    <w:rsid w:val="00FB38AE"/>
    <w:rsid w:val="00FB497D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6C7"/>
    <w:rsid w:val="00FC49EF"/>
    <w:rsid w:val="00FC4B55"/>
    <w:rsid w:val="00FC5303"/>
    <w:rsid w:val="00FC6961"/>
    <w:rsid w:val="00FD01B1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0B59"/>
    <w:rsid w:val="00FE1B73"/>
    <w:rsid w:val="00FE20AD"/>
    <w:rsid w:val="00FE24A3"/>
    <w:rsid w:val="00FE2A8E"/>
    <w:rsid w:val="00FE40DF"/>
    <w:rsid w:val="00FE4308"/>
    <w:rsid w:val="00FE5DB8"/>
    <w:rsid w:val="00FE5E3F"/>
    <w:rsid w:val="00FE5ECC"/>
    <w:rsid w:val="00FE5F70"/>
    <w:rsid w:val="00FE7328"/>
    <w:rsid w:val="00FE77FA"/>
    <w:rsid w:val="00FE785E"/>
    <w:rsid w:val="00FF2272"/>
    <w:rsid w:val="00FF45B9"/>
    <w:rsid w:val="00FF4FCF"/>
    <w:rsid w:val="00FF5352"/>
    <w:rsid w:val="00FF5682"/>
    <w:rsid w:val="00FF6BDE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8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636256"/>
    <w:rPr>
      <w:color w:val="605E5C"/>
      <w:shd w:val="clear" w:color="auto" w:fill="E1DFDD"/>
    </w:rPr>
  </w:style>
  <w:style w:type="table" w:customStyle="1" w:styleId="NormalTablePHPDOCX14">
    <w:name w:val="Normal Table PHPDOCX14"/>
    <w:uiPriority w:val="99"/>
    <w:semiHidden/>
    <w:unhideWhenUsed/>
    <w:qFormat/>
    <w:rsid w:val="006F3F5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456BA0"/>
    <w:rPr>
      <w:rFonts w:ascii="Verdana" w:hAnsi="Verdana"/>
      <w:sz w:val="16"/>
    </w:rPr>
  </w:style>
  <w:style w:type="table" w:customStyle="1" w:styleId="TableGridPHPDOCX411">
    <w:name w:val="Table Grid PHPDOCX411"/>
    <w:uiPriority w:val="59"/>
    <w:rsid w:val="00283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6">
    <w:name w:val="Table Grid PHPDOCX6"/>
    <w:uiPriority w:val="59"/>
    <w:rsid w:val="00132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41">
    <w:name w:val="Normal Table PHPDOCX141"/>
    <w:uiPriority w:val="99"/>
    <w:semiHidden/>
    <w:unhideWhenUsed/>
    <w:qFormat/>
    <w:rsid w:val="001F42E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Privzetapisavaodstavka"/>
    <w:rsid w:val="00500199"/>
  </w:style>
  <w:style w:type="character" w:customStyle="1" w:styleId="eop">
    <w:name w:val="eop"/>
    <w:basedOn w:val="Privzetapisavaodstavka"/>
    <w:rsid w:val="00500199"/>
  </w:style>
  <w:style w:type="paragraph" w:customStyle="1" w:styleId="paragraph">
    <w:name w:val="paragraph"/>
    <w:basedOn w:val="Navaden"/>
    <w:rsid w:val="00903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-zamik">
    <w:name w:val="Navaden-zamik"/>
    <w:basedOn w:val="Navaden"/>
    <w:link w:val="Navaden-zamikZnak"/>
    <w:qFormat/>
    <w:rsid w:val="00903FF9"/>
    <w:pPr>
      <w:spacing w:after="0" w:line="240" w:lineRule="auto"/>
      <w:ind w:left="720"/>
      <w:jc w:val="both"/>
    </w:pPr>
    <w:rPr>
      <w:rFonts w:ascii="Calibri" w:eastAsia="Times New Roman" w:hAnsi="Calibri" w:cs="Arial"/>
      <w:sz w:val="20"/>
      <w:szCs w:val="20"/>
      <w:lang w:eastAsia="sl-SI"/>
    </w:rPr>
  </w:style>
  <w:style w:type="character" w:customStyle="1" w:styleId="Navaden-zamikZnak">
    <w:name w:val="Navaden-zamik Znak"/>
    <w:link w:val="Navaden-zamik"/>
    <w:rsid w:val="00903FF9"/>
    <w:rPr>
      <w:rFonts w:ascii="Calibri" w:eastAsia="Times New Roman" w:hAnsi="Calibri" w:cs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c6e6af-faae-441d-93c0-0855fd749488" xsi:nil="true"/>
    <lcf76f155ced4ddcb4097134ff3c332f xmlns="f2d5bc59-2013-43eb-9185-124b34adb90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9815D3AFEC24F8B04C8DE60D86D49" ma:contentTypeVersion="14" ma:contentTypeDescription="Ustvari nov dokument." ma:contentTypeScope="" ma:versionID="d672f63f7bf0c615b3d3c62741e93b02">
  <xsd:schema xmlns:xsd="http://www.w3.org/2001/XMLSchema" xmlns:xs="http://www.w3.org/2001/XMLSchema" xmlns:p="http://schemas.microsoft.com/office/2006/metadata/properties" xmlns:ns2="f2d5bc59-2013-43eb-9185-124b34adb90f" xmlns:ns3="6fc6e6af-faae-441d-93c0-0855fd749488" targetNamespace="http://schemas.microsoft.com/office/2006/metadata/properties" ma:root="true" ma:fieldsID="e7d00cc65e2faacfd8b024c63fbe1775" ns2:_="" ns3:_="">
    <xsd:import namespace="f2d5bc59-2013-43eb-9185-124b34adb90f"/>
    <xsd:import namespace="6fc6e6af-faae-441d-93c0-0855fd749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5bc59-2013-43eb-9185-124b34adb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8e607228-b6bf-410d-b8f0-d26513086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6e6af-faae-441d-93c0-0855fd7494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b95daf-8295-4011-8577-8b9476a4c74c}" ma:internalName="TaxCatchAll" ma:showField="CatchAllData" ma:web="6fc6e6af-faae-441d-93c0-0855fd7494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  <ds:schemaRef ds:uri="6fc6e6af-faae-441d-93c0-0855fd749488"/>
    <ds:schemaRef ds:uri="f2d5bc59-2013-43eb-9185-124b34adb90f"/>
  </ds:schemaRefs>
</ds:datastoreItem>
</file>

<file path=customXml/itemProps2.xml><?xml version="1.0" encoding="utf-8"?>
<ds:datastoreItem xmlns:ds="http://schemas.openxmlformats.org/officeDocument/2006/customXml" ds:itemID="{F6C3CB11-9D2C-4B86-811F-E724EF25B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5bc59-2013-43eb-9185-124b34adb90f"/>
    <ds:schemaRef ds:uri="6fc6e6af-faae-441d-93c0-0855fd749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102E6-F832-4A7E-9768-3EED0DEE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Darja Lesjak</cp:lastModifiedBy>
  <cp:revision>13</cp:revision>
  <cp:lastPrinted>2022-09-21T12:24:00Z</cp:lastPrinted>
  <dcterms:created xsi:type="dcterms:W3CDTF">2025-08-29T09:07:00Z</dcterms:created>
  <dcterms:modified xsi:type="dcterms:W3CDTF">2026-05-11T07:08:00Z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0x010100A309815D3AFEC24F8B04C8DE60D86D49</vt:lpwstr>
  </property>
  <property fmtid="{D5CDD505-2E9C-101B-9397-08002B2CF9AE}" pid="3" name="MediaServiceImageTags">
    <vt:lpwstr/>
  </property>
</Properties>
</file>